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2F6EF4" w14:textId="77777777" w:rsidR="00A55826" w:rsidRDefault="00A55826" w:rsidP="00A55826">
      <w:pPr>
        <w:spacing w:before="3"/>
        <w:ind w:right="1408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Nikki Jaramillo</w:t>
      </w:r>
    </w:p>
    <w:p w14:paraId="07D4D8B1" w14:textId="6CEC0958" w:rsidR="00A55826" w:rsidRDefault="00A55826" w:rsidP="00A55826">
      <w:pPr>
        <w:spacing w:before="3"/>
        <w:ind w:right="1408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Goudy Old Style" w:hAnsiTheme="majorHAnsi" w:cs="Goudy Old Style"/>
          <w:sz w:val="22"/>
          <w:szCs w:val="22"/>
        </w:rPr>
        <w:t>1234 W. M</w:t>
      </w:r>
      <w:r w:rsidRPr="00A55826">
        <w:rPr>
          <w:rFonts w:asciiTheme="majorHAnsi" w:eastAsia="Goudy Old Style" w:hAnsiTheme="majorHAnsi" w:cs="Goudy Old Style"/>
          <w:spacing w:val="-3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chi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g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Av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3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•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-3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hica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g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,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IL 4</w:t>
      </w:r>
      <w:r w:rsidRPr="00A55826">
        <w:rPr>
          <w:rFonts w:asciiTheme="majorHAnsi" w:eastAsia="Goudy Old Style" w:hAnsiTheme="majorHAnsi" w:cs="Goudy Old Style"/>
          <w:spacing w:val="-3"/>
          <w:sz w:val="22"/>
          <w:szCs w:val="22"/>
        </w:rPr>
        <w:t>5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670 </w:t>
      </w:r>
    </w:p>
    <w:p w14:paraId="010B408A" w14:textId="079528CB" w:rsidR="00C21223" w:rsidRPr="00A55826" w:rsidRDefault="00A55826" w:rsidP="00A55826">
      <w:pPr>
        <w:spacing w:before="3"/>
        <w:ind w:right="1408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Goudy Old Style" w:hAnsiTheme="majorHAnsi" w:cs="Goudy Old Style"/>
          <w:sz w:val="22"/>
          <w:szCs w:val="22"/>
        </w:rPr>
        <w:t>45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6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-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78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9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0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-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1234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•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hyperlink r:id="rId5" w:history="1">
        <w:r w:rsidRPr="004427ED">
          <w:rPr>
            <w:rStyle w:val="Hyperlink"/>
            <w:rFonts w:asciiTheme="majorHAnsi" w:eastAsia="Goudy Old Style" w:hAnsiTheme="majorHAnsi" w:cs="Goudy Old Style"/>
            <w:sz w:val="22"/>
            <w:szCs w:val="22"/>
          </w:rPr>
          <w:t>jaramillo@gmail.com</w:t>
        </w:r>
      </w:hyperlink>
    </w:p>
    <w:p w14:paraId="27B7A475" w14:textId="77777777" w:rsidR="00C21223" w:rsidRPr="00A55826" w:rsidRDefault="00C21223">
      <w:pPr>
        <w:spacing w:before="7" w:line="120" w:lineRule="exact"/>
        <w:rPr>
          <w:rFonts w:asciiTheme="majorHAnsi" w:hAnsiTheme="majorHAnsi"/>
          <w:sz w:val="22"/>
          <w:szCs w:val="22"/>
        </w:rPr>
      </w:pPr>
    </w:p>
    <w:p w14:paraId="4B2CEA6E" w14:textId="77777777" w:rsidR="00C21223" w:rsidRPr="00A55826" w:rsidRDefault="00A55826" w:rsidP="00A55826">
      <w:pPr>
        <w:ind w:right="4778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Goudy Old Style" w:hAnsiTheme="majorHAnsi" w:cs="Goudy Old Style"/>
          <w:b/>
          <w:spacing w:val="1"/>
          <w:w w:val="99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b/>
          <w:w w:val="99"/>
          <w:sz w:val="22"/>
          <w:szCs w:val="22"/>
        </w:rPr>
        <w:t>DUC</w:t>
      </w:r>
      <w:r w:rsidRPr="00A55826">
        <w:rPr>
          <w:rFonts w:asciiTheme="majorHAnsi" w:eastAsia="Goudy Old Style" w:hAnsiTheme="majorHAnsi" w:cs="Goudy Old Style"/>
          <w:b/>
          <w:spacing w:val="2"/>
          <w:w w:val="99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b/>
          <w:spacing w:val="-1"/>
          <w:w w:val="99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b/>
          <w:w w:val="99"/>
          <w:sz w:val="22"/>
          <w:szCs w:val="22"/>
        </w:rPr>
        <w:t>ION</w:t>
      </w:r>
    </w:p>
    <w:p w14:paraId="152A5FB5" w14:textId="77777777" w:rsidR="00C21223" w:rsidRPr="00A55826" w:rsidRDefault="00C21223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15A6678A" w14:textId="67F5F786" w:rsidR="00C21223" w:rsidRPr="00A55826" w:rsidRDefault="00A55826">
      <w:pPr>
        <w:ind w:left="220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North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</w:rPr>
        <w:t>w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este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 xml:space="preserve">n 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b/>
          <w:spacing w:val="-3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ver</w:t>
      </w:r>
      <w:r w:rsidRPr="00A55826">
        <w:rPr>
          <w:rFonts w:asciiTheme="majorHAnsi" w:eastAsia="Goudy Old Style" w:hAnsiTheme="majorHAnsi" w:cs="Goudy Old Style"/>
          <w:b/>
          <w:spacing w:val="-2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ty,</w:t>
      </w:r>
      <w:r w:rsidRPr="00A55826">
        <w:rPr>
          <w:rFonts w:asciiTheme="majorHAnsi" w:eastAsia="Goudy Old Style" w:hAnsiTheme="majorHAnsi" w:cs="Goudy Old Style"/>
          <w:b/>
          <w:spacing w:val="-2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va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sto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,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IL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 xml:space="preserve">                                                                                                     </w:t>
      </w:r>
      <w:r w:rsidRPr="00A55826">
        <w:rPr>
          <w:rFonts w:asciiTheme="majorHAnsi" w:eastAsia="Goudy Old Style" w:hAnsiTheme="majorHAnsi" w:cs="Goudy Old Style"/>
          <w:b/>
          <w:spacing w:val="9"/>
          <w:sz w:val="22"/>
          <w:szCs w:val="22"/>
        </w:rPr>
        <w:t xml:space="preserve"> </w:t>
      </w:r>
      <w:r>
        <w:rPr>
          <w:rFonts w:asciiTheme="majorHAnsi" w:eastAsia="Goudy Old Style" w:hAnsiTheme="majorHAnsi" w:cs="Goudy Old Style"/>
          <w:b/>
          <w:spacing w:val="9"/>
          <w:sz w:val="22"/>
          <w:szCs w:val="22"/>
        </w:rPr>
        <w:tab/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Ju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ne 20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1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5</w:t>
      </w:r>
    </w:p>
    <w:p w14:paraId="2BDEE93C" w14:textId="77777777" w:rsidR="00C21223" w:rsidRPr="00A55826" w:rsidRDefault="00A55826">
      <w:pPr>
        <w:spacing w:before="12"/>
        <w:ind w:left="796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Ma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 xml:space="preserve">ster 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f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i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i/>
          <w:spacing w:val="2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i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i/>
          <w:spacing w:val="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H</w:t>
      </w:r>
      <w:r w:rsidRPr="00A55826">
        <w:rPr>
          <w:rFonts w:asciiTheme="majorHAnsi" w:eastAsia="Goudy Old Style" w:hAnsiTheme="majorHAnsi" w:cs="Goudy Old Style"/>
          <w:i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gh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 xml:space="preserve">r 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Edu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i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n A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d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i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i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strat</w:t>
      </w:r>
      <w:r w:rsidRPr="00A55826">
        <w:rPr>
          <w:rFonts w:asciiTheme="majorHAnsi" w:eastAsia="Goudy Old Style" w:hAnsiTheme="majorHAnsi" w:cs="Goudy Old Style"/>
          <w:i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 xml:space="preserve">n 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nd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P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i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cy</w:t>
      </w:r>
    </w:p>
    <w:p w14:paraId="21A65CF2" w14:textId="1C91C516" w:rsidR="00C21223" w:rsidRPr="00A55826" w:rsidRDefault="00A55826">
      <w:pPr>
        <w:spacing w:before="9" w:line="240" w:lineRule="exact"/>
        <w:ind w:left="796" w:right="165"/>
        <w:rPr>
          <w:rFonts w:asciiTheme="majorHAnsi" w:eastAsia="Garamond" w:hAnsiTheme="majorHAnsi" w:cs="Garamond"/>
          <w:sz w:val="22"/>
          <w:szCs w:val="22"/>
        </w:rPr>
        <w:sectPr w:rsidR="00C21223" w:rsidRPr="00A55826">
          <w:type w:val="continuous"/>
          <w:pgSz w:w="12240" w:h="15840"/>
          <w:pgMar w:top="320" w:right="520" w:bottom="280" w:left="500" w:header="720" w:footer="720" w:gutter="0"/>
          <w:cols w:space="720"/>
        </w:sectPr>
      </w:pP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’s</w:t>
      </w:r>
      <w:r w:rsidRPr="00A55826">
        <w:rPr>
          <w:rFonts w:asciiTheme="majorHAnsi" w:eastAsia="Goudy Old Style" w:hAnsiTheme="majorHAnsi" w:cs="Goudy Old Style"/>
          <w:spacing w:val="18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Re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ear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h</w:t>
      </w:r>
      <w:r w:rsidRPr="00A55826">
        <w:rPr>
          <w:rFonts w:asciiTheme="majorHAnsi" w:eastAsia="Goudy Old Style" w:hAnsiTheme="majorHAnsi" w:cs="Goudy Old Style"/>
          <w:spacing w:val="19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Pr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j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t:</w:t>
      </w:r>
      <w:r w:rsidRPr="00A55826">
        <w:rPr>
          <w:rFonts w:asciiTheme="majorHAnsi" w:eastAsia="Goudy Old Style" w:hAnsiTheme="majorHAnsi" w:cs="Goudy Old Style"/>
          <w:spacing w:val="20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3"/>
          <w:sz w:val="22"/>
          <w:szCs w:val="22"/>
        </w:rPr>
        <w:t>“</w:t>
      </w:r>
      <w:r w:rsidRPr="00A55826">
        <w:rPr>
          <w:rFonts w:asciiTheme="majorHAnsi" w:eastAsia="Garamond" w:hAnsiTheme="majorHAnsi" w:cs="Garamond"/>
          <w:color w:val="414141"/>
          <w:spacing w:val="-1"/>
          <w:sz w:val="22"/>
          <w:szCs w:val="22"/>
        </w:rPr>
        <w:t>W</w:t>
      </w:r>
      <w:r w:rsidRPr="00A55826">
        <w:rPr>
          <w:rFonts w:asciiTheme="majorHAnsi" w:eastAsia="Garamond" w:hAnsiTheme="majorHAnsi" w:cs="Garamond"/>
          <w:color w:val="414141"/>
          <w:sz w:val="22"/>
          <w:szCs w:val="22"/>
        </w:rPr>
        <w:t>hat</w:t>
      </w:r>
      <w:r w:rsidRPr="00A55826">
        <w:rPr>
          <w:rFonts w:asciiTheme="majorHAnsi" w:eastAsia="Garamond" w:hAnsiTheme="majorHAnsi" w:cs="Garamond"/>
          <w:color w:val="414141"/>
          <w:spacing w:val="19"/>
          <w:sz w:val="22"/>
          <w:szCs w:val="22"/>
        </w:rPr>
        <w:t xml:space="preserve"> </w:t>
      </w:r>
      <w:r w:rsidRPr="00A55826">
        <w:rPr>
          <w:rFonts w:asciiTheme="majorHAnsi" w:eastAsia="Garamond" w:hAnsiTheme="majorHAnsi" w:cs="Garamond"/>
          <w:color w:val="414141"/>
          <w:sz w:val="22"/>
          <w:szCs w:val="22"/>
        </w:rPr>
        <w:t>o</w:t>
      </w:r>
      <w:r w:rsidRPr="00A55826">
        <w:rPr>
          <w:rFonts w:asciiTheme="majorHAnsi" w:eastAsia="Garamond" w:hAnsiTheme="majorHAnsi" w:cs="Garamond"/>
          <w:color w:val="414141"/>
          <w:spacing w:val="-1"/>
          <w:sz w:val="22"/>
          <w:szCs w:val="22"/>
        </w:rPr>
        <w:t>n</w:t>
      </w:r>
      <w:r w:rsidRPr="00A55826">
        <w:rPr>
          <w:rFonts w:asciiTheme="majorHAnsi" w:eastAsia="Garamond" w:hAnsiTheme="majorHAnsi" w:cs="Garamond"/>
          <w:color w:val="414141"/>
          <w:spacing w:val="1"/>
          <w:sz w:val="22"/>
          <w:szCs w:val="22"/>
        </w:rPr>
        <w:t>-</w:t>
      </w:r>
      <w:r w:rsidRPr="00A55826">
        <w:rPr>
          <w:rFonts w:asciiTheme="majorHAnsi" w:eastAsia="Garamond" w:hAnsiTheme="majorHAnsi" w:cs="Garamond"/>
          <w:color w:val="414141"/>
          <w:sz w:val="22"/>
          <w:szCs w:val="22"/>
        </w:rPr>
        <w:t>th</w:t>
      </w:r>
      <w:r w:rsidRPr="00A55826">
        <w:rPr>
          <w:rFonts w:asciiTheme="majorHAnsi" w:eastAsia="Garamond" w:hAnsiTheme="majorHAnsi" w:cs="Garamond"/>
          <w:color w:val="414141"/>
          <w:spacing w:val="-1"/>
          <w:sz w:val="22"/>
          <w:szCs w:val="22"/>
        </w:rPr>
        <w:t>e</w:t>
      </w:r>
      <w:r w:rsidRPr="00A55826">
        <w:rPr>
          <w:rFonts w:asciiTheme="majorHAnsi" w:eastAsia="Garamond" w:hAnsiTheme="majorHAnsi" w:cs="Garamond"/>
          <w:color w:val="414141"/>
          <w:spacing w:val="1"/>
          <w:sz w:val="22"/>
          <w:szCs w:val="22"/>
        </w:rPr>
        <w:t>-</w:t>
      </w:r>
      <w:r w:rsidRPr="00A55826">
        <w:rPr>
          <w:rFonts w:asciiTheme="majorHAnsi" w:eastAsia="Garamond" w:hAnsiTheme="majorHAnsi" w:cs="Garamond"/>
          <w:color w:val="414141"/>
          <w:spacing w:val="-3"/>
          <w:sz w:val="22"/>
          <w:szCs w:val="22"/>
        </w:rPr>
        <w:t>j</w:t>
      </w:r>
      <w:r w:rsidRPr="00A55826">
        <w:rPr>
          <w:rFonts w:asciiTheme="majorHAnsi" w:eastAsia="Garamond" w:hAnsiTheme="majorHAnsi" w:cs="Garamond"/>
          <w:color w:val="414141"/>
          <w:sz w:val="22"/>
          <w:szCs w:val="22"/>
        </w:rPr>
        <w:t>ob</w:t>
      </w:r>
      <w:r w:rsidRPr="00A55826">
        <w:rPr>
          <w:rFonts w:asciiTheme="majorHAnsi" w:eastAsia="Garamond" w:hAnsiTheme="majorHAnsi" w:cs="Garamond"/>
          <w:color w:val="414141"/>
          <w:spacing w:val="20"/>
          <w:sz w:val="22"/>
          <w:szCs w:val="22"/>
        </w:rPr>
        <w:t xml:space="preserve"> </w:t>
      </w:r>
      <w:r w:rsidRPr="00A55826">
        <w:rPr>
          <w:rFonts w:asciiTheme="majorHAnsi" w:eastAsia="Garamond" w:hAnsiTheme="majorHAnsi" w:cs="Garamond"/>
          <w:color w:val="414141"/>
          <w:spacing w:val="-1"/>
          <w:sz w:val="22"/>
          <w:szCs w:val="22"/>
        </w:rPr>
        <w:t>e</w:t>
      </w:r>
      <w:r w:rsidRPr="00A55826">
        <w:rPr>
          <w:rFonts w:asciiTheme="majorHAnsi" w:eastAsia="Garamond" w:hAnsiTheme="majorHAnsi" w:cs="Garamond"/>
          <w:color w:val="414141"/>
          <w:sz w:val="22"/>
          <w:szCs w:val="22"/>
        </w:rPr>
        <w:t>xp</w:t>
      </w:r>
      <w:r w:rsidRPr="00A55826">
        <w:rPr>
          <w:rFonts w:asciiTheme="majorHAnsi" w:eastAsia="Garamond" w:hAnsiTheme="majorHAnsi" w:cs="Garamond"/>
          <w:color w:val="414141"/>
          <w:spacing w:val="-1"/>
          <w:sz w:val="22"/>
          <w:szCs w:val="22"/>
        </w:rPr>
        <w:t>e</w:t>
      </w:r>
      <w:r w:rsidRPr="00A55826">
        <w:rPr>
          <w:rFonts w:asciiTheme="majorHAnsi" w:eastAsia="Garamond" w:hAnsiTheme="majorHAnsi" w:cs="Garamond"/>
          <w:color w:val="414141"/>
          <w:spacing w:val="1"/>
          <w:sz w:val="22"/>
          <w:szCs w:val="22"/>
        </w:rPr>
        <w:t>r</w:t>
      </w:r>
      <w:r w:rsidRPr="00A55826">
        <w:rPr>
          <w:rFonts w:asciiTheme="majorHAnsi" w:eastAsia="Garamond" w:hAnsiTheme="majorHAnsi" w:cs="Garamond"/>
          <w:color w:val="414141"/>
          <w:sz w:val="22"/>
          <w:szCs w:val="22"/>
        </w:rPr>
        <w:t>i</w:t>
      </w:r>
      <w:r w:rsidRPr="00A55826">
        <w:rPr>
          <w:rFonts w:asciiTheme="majorHAnsi" w:eastAsia="Garamond" w:hAnsiTheme="majorHAnsi" w:cs="Garamond"/>
          <w:color w:val="414141"/>
          <w:spacing w:val="-1"/>
          <w:sz w:val="22"/>
          <w:szCs w:val="22"/>
        </w:rPr>
        <w:t>e</w:t>
      </w:r>
      <w:r w:rsidRPr="00A55826">
        <w:rPr>
          <w:rFonts w:asciiTheme="majorHAnsi" w:eastAsia="Garamond" w:hAnsiTheme="majorHAnsi" w:cs="Garamond"/>
          <w:color w:val="414141"/>
          <w:spacing w:val="-2"/>
          <w:sz w:val="22"/>
          <w:szCs w:val="22"/>
        </w:rPr>
        <w:t>n</w:t>
      </w:r>
      <w:r w:rsidRPr="00A55826">
        <w:rPr>
          <w:rFonts w:asciiTheme="majorHAnsi" w:eastAsia="Garamond" w:hAnsiTheme="majorHAnsi" w:cs="Garamond"/>
          <w:color w:val="414141"/>
          <w:spacing w:val="-1"/>
          <w:sz w:val="22"/>
          <w:szCs w:val="22"/>
        </w:rPr>
        <w:t>ce</w:t>
      </w:r>
      <w:r w:rsidRPr="00A55826">
        <w:rPr>
          <w:rFonts w:asciiTheme="majorHAnsi" w:eastAsia="Garamond" w:hAnsiTheme="majorHAnsi" w:cs="Garamond"/>
          <w:color w:val="414141"/>
          <w:sz w:val="22"/>
          <w:szCs w:val="22"/>
        </w:rPr>
        <w:t>s</w:t>
      </w:r>
      <w:r w:rsidRPr="00A55826">
        <w:rPr>
          <w:rFonts w:asciiTheme="majorHAnsi" w:eastAsia="Garamond" w:hAnsiTheme="majorHAnsi" w:cs="Garamond"/>
          <w:color w:val="414141"/>
          <w:spacing w:val="20"/>
          <w:sz w:val="22"/>
          <w:szCs w:val="22"/>
        </w:rPr>
        <w:t xml:space="preserve"> </w:t>
      </w:r>
      <w:r w:rsidRPr="00A55826">
        <w:rPr>
          <w:rFonts w:asciiTheme="majorHAnsi" w:eastAsia="Garamond" w:hAnsiTheme="majorHAnsi" w:cs="Garamond"/>
          <w:color w:val="414141"/>
          <w:spacing w:val="-1"/>
          <w:sz w:val="22"/>
          <w:szCs w:val="22"/>
        </w:rPr>
        <w:t>a</w:t>
      </w:r>
      <w:r w:rsidRPr="00A55826">
        <w:rPr>
          <w:rFonts w:asciiTheme="majorHAnsi" w:eastAsia="Garamond" w:hAnsiTheme="majorHAnsi" w:cs="Garamond"/>
          <w:color w:val="414141"/>
          <w:sz w:val="22"/>
          <w:szCs w:val="22"/>
        </w:rPr>
        <w:t>t</w:t>
      </w:r>
      <w:r w:rsidRPr="00A55826">
        <w:rPr>
          <w:rFonts w:asciiTheme="majorHAnsi" w:eastAsia="Garamond" w:hAnsiTheme="majorHAnsi" w:cs="Garamond"/>
          <w:color w:val="414141"/>
          <w:spacing w:val="20"/>
          <w:sz w:val="22"/>
          <w:szCs w:val="22"/>
        </w:rPr>
        <w:t xml:space="preserve"> </w:t>
      </w:r>
      <w:r w:rsidRPr="00A55826">
        <w:rPr>
          <w:rFonts w:asciiTheme="majorHAnsi" w:eastAsia="Garamond" w:hAnsiTheme="majorHAnsi" w:cs="Garamond"/>
          <w:color w:val="414141"/>
          <w:sz w:val="22"/>
          <w:szCs w:val="22"/>
        </w:rPr>
        <w:t>a</w:t>
      </w:r>
      <w:r w:rsidRPr="00A55826">
        <w:rPr>
          <w:rFonts w:asciiTheme="majorHAnsi" w:eastAsia="Garamond" w:hAnsiTheme="majorHAnsi" w:cs="Garamond"/>
          <w:color w:val="414141"/>
          <w:spacing w:val="18"/>
          <w:sz w:val="22"/>
          <w:szCs w:val="22"/>
        </w:rPr>
        <w:t xml:space="preserve"> </w:t>
      </w:r>
      <w:r w:rsidRPr="00A55826">
        <w:rPr>
          <w:rFonts w:asciiTheme="majorHAnsi" w:eastAsia="Garamond" w:hAnsiTheme="majorHAnsi" w:cs="Garamond"/>
          <w:color w:val="414141"/>
          <w:spacing w:val="-1"/>
          <w:sz w:val="22"/>
          <w:szCs w:val="22"/>
        </w:rPr>
        <w:t>c</w:t>
      </w:r>
      <w:r w:rsidRPr="00A55826">
        <w:rPr>
          <w:rFonts w:asciiTheme="majorHAnsi" w:eastAsia="Garamond" w:hAnsiTheme="majorHAnsi" w:cs="Garamond"/>
          <w:color w:val="414141"/>
          <w:sz w:val="22"/>
          <w:szCs w:val="22"/>
        </w:rPr>
        <w:t>oll</w:t>
      </w:r>
      <w:r w:rsidRPr="00A55826">
        <w:rPr>
          <w:rFonts w:asciiTheme="majorHAnsi" w:eastAsia="Garamond" w:hAnsiTheme="majorHAnsi" w:cs="Garamond"/>
          <w:color w:val="414141"/>
          <w:spacing w:val="-1"/>
          <w:sz w:val="22"/>
          <w:szCs w:val="22"/>
        </w:rPr>
        <w:t>e</w:t>
      </w:r>
      <w:r w:rsidRPr="00A55826">
        <w:rPr>
          <w:rFonts w:asciiTheme="majorHAnsi" w:eastAsia="Garamond" w:hAnsiTheme="majorHAnsi" w:cs="Garamond"/>
          <w:color w:val="414141"/>
          <w:sz w:val="22"/>
          <w:szCs w:val="22"/>
        </w:rPr>
        <w:t>ge</w:t>
      </w:r>
      <w:r w:rsidRPr="00A55826">
        <w:rPr>
          <w:rFonts w:asciiTheme="majorHAnsi" w:eastAsia="Garamond" w:hAnsiTheme="majorHAnsi" w:cs="Garamond"/>
          <w:color w:val="414141"/>
          <w:spacing w:val="18"/>
          <w:sz w:val="22"/>
          <w:szCs w:val="22"/>
        </w:rPr>
        <w:t xml:space="preserve"> </w:t>
      </w:r>
      <w:r w:rsidRPr="00A55826">
        <w:rPr>
          <w:rFonts w:asciiTheme="majorHAnsi" w:eastAsia="Garamond" w:hAnsiTheme="majorHAnsi" w:cs="Garamond"/>
          <w:color w:val="414141"/>
          <w:sz w:val="22"/>
          <w:szCs w:val="22"/>
        </w:rPr>
        <w:t>uni</w:t>
      </w:r>
      <w:r w:rsidRPr="00A55826">
        <w:rPr>
          <w:rFonts w:asciiTheme="majorHAnsi" w:eastAsia="Garamond" w:hAnsiTheme="majorHAnsi" w:cs="Garamond"/>
          <w:color w:val="414141"/>
          <w:spacing w:val="-2"/>
          <w:sz w:val="22"/>
          <w:szCs w:val="22"/>
        </w:rPr>
        <w:t>o</w:t>
      </w:r>
      <w:r w:rsidRPr="00A55826">
        <w:rPr>
          <w:rFonts w:asciiTheme="majorHAnsi" w:eastAsia="Garamond" w:hAnsiTheme="majorHAnsi" w:cs="Garamond"/>
          <w:color w:val="414141"/>
          <w:sz w:val="22"/>
          <w:szCs w:val="22"/>
        </w:rPr>
        <w:t>n</w:t>
      </w:r>
      <w:r w:rsidRPr="00A55826">
        <w:rPr>
          <w:rFonts w:asciiTheme="majorHAnsi" w:eastAsia="Garamond" w:hAnsiTheme="majorHAnsi" w:cs="Garamond"/>
          <w:color w:val="414141"/>
          <w:spacing w:val="19"/>
          <w:sz w:val="22"/>
          <w:szCs w:val="22"/>
        </w:rPr>
        <w:t xml:space="preserve"> </w:t>
      </w:r>
      <w:r w:rsidRPr="00A55826">
        <w:rPr>
          <w:rFonts w:asciiTheme="majorHAnsi" w:eastAsia="Garamond" w:hAnsiTheme="majorHAnsi" w:cs="Garamond"/>
          <w:color w:val="414141"/>
          <w:spacing w:val="1"/>
          <w:sz w:val="22"/>
          <w:szCs w:val="22"/>
        </w:rPr>
        <w:t>r</w:t>
      </w:r>
      <w:r w:rsidRPr="00A55826">
        <w:rPr>
          <w:rFonts w:asciiTheme="majorHAnsi" w:eastAsia="Garamond" w:hAnsiTheme="majorHAnsi" w:cs="Garamond"/>
          <w:color w:val="414141"/>
          <w:spacing w:val="-1"/>
          <w:sz w:val="22"/>
          <w:szCs w:val="22"/>
        </w:rPr>
        <w:t>e</w:t>
      </w:r>
      <w:r w:rsidRPr="00A55826">
        <w:rPr>
          <w:rFonts w:asciiTheme="majorHAnsi" w:eastAsia="Garamond" w:hAnsiTheme="majorHAnsi" w:cs="Garamond"/>
          <w:color w:val="414141"/>
          <w:sz w:val="22"/>
          <w:szCs w:val="22"/>
        </w:rPr>
        <w:t>l</w:t>
      </w:r>
      <w:r w:rsidRPr="00A55826">
        <w:rPr>
          <w:rFonts w:asciiTheme="majorHAnsi" w:eastAsia="Garamond" w:hAnsiTheme="majorHAnsi" w:cs="Garamond"/>
          <w:color w:val="414141"/>
          <w:spacing w:val="-1"/>
          <w:sz w:val="22"/>
          <w:szCs w:val="22"/>
        </w:rPr>
        <w:t>a</w:t>
      </w:r>
      <w:r w:rsidRPr="00A55826">
        <w:rPr>
          <w:rFonts w:asciiTheme="majorHAnsi" w:eastAsia="Garamond" w:hAnsiTheme="majorHAnsi" w:cs="Garamond"/>
          <w:color w:val="414141"/>
          <w:sz w:val="22"/>
          <w:szCs w:val="22"/>
        </w:rPr>
        <w:t>te</w:t>
      </w:r>
      <w:r w:rsidRPr="00A55826">
        <w:rPr>
          <w:rFonts w:asciiTheme="majorHAnsi" w:eastAsia="Garamond" w:hAnsiTheme="majorHAnsi" w:cs="Garamond"/>
          <w:color w:val="414141"/>
          <w:spacing w:val="17"/>
          <w:sz w:val="22"/>
          <w:szCs w:val="22"/>
        </w:rPr>
        <w:t xml:space="preserve"> </w:t>
      </w:r>
      <w:r w:rsidRPr="00A55826">
        <w:rPr>
          <w:rFonts w:asciiTheme="majorHAnsi" w:eastAsia="Garamond" w:hAnsiTheme="majorHAnsi" w:cs="Garamond"/>
          <w:color w:val="414141"/>
          <w:sz w:val="22"/>
          <w:szCs w:val="22"/>
        </w:rPr>
        <w:t>mo</w:t>
      </w:r>
      <w:r w:rsidRPr="00A55826">
        <w:rPr>
          <w:rFonts w:asciiTheme="majorHAnsi" w:eastAsia="Garamond" w:hAnsiTheme="majorHAnsi" w:cs="Garamond"/>
          <w:color w:val="414141"/>
          <w:spacing w:val="-1"/>
          <w:sz w:val="22"/>
          <w:szCs w:val="22"/>
        </w:rPr>
        <w:t>s</w:t>
      </w:r>
      <w:r w:rsidRPr="00A55826">
        <w:rPr>
          <w:rFonts w:asciiTheme="majorHAnsi" w:eastAsia="Garamond" w:hAnsiTheme="majorHAnsi" w:cs="Garamond"/>
          <w:color w:val="414141"/>
          <w:sz w:val="22"/>
          <w:szCs w:val="22"/>
        </w:rPr>
        <w:t>t</w:t>
      </w:r>
      <w:r w:rsidRPr="00A55826">
        <w:rPr>
          <w:rFonts w:asciiTheme="majorHAnsi" w:eastAsia="Garamond" w:hAnsiTheme="majorHAnsi" w:cs="Garamond"/>
          <w:color w:val="414141"/>
          <w:spacing w:val="17"/>
          <w:sz w:val="22"/>
          <w:szCs w:val="22"/>
        </w:rPr>
        <w:t xml:space="preserve"> </w:t>
      </w:r>
      <w:r w:rsidRPr="00A55826">
        <w:rPr>
          <w:rFonts w:asciiTheme="majorHAnsi" w:eastAsia="Garamond" w:hAnsiTheme="majorHAnsi" w:cs="Garamond"/>
          <w:color w:val="414141"/>
          <w:spacing w:val="1"/>
          <w:sz w:val="22"/>
          <w:szCs w:val="22"/>
        </w:rPr>
        <w:t>s</w:t>
      </w:r>
      <w:r w:rsidRPr="00A55826">
        <w:rPr>
          <w:rFonts w:asciiTheme="majorHAnsi" w:eastAsia="Garamond" w:hAnsiTheme="majorHAnsi" w:cs="Garamond"/>
          <w:color w:val="414141"/>
          <w:sz w:val="22"/>
          <w:szCs w:val="22"/>
        </w:rPr>
        <w:t>t</w:t>
      </w:r>
      <w:r w:rsidRPr="00A55826">
        <w:rPr>
          <w:rFonts w:asciiTheme="majorHAnsi" w:eastAsia="Garamond" w:hAnsiTheme="majorHAnsi" w:cs="Garamond"/>
          <w:color w:val="414141"/>
          <w:spacing w:val="1"/>
          <w:sz w:val="22"/>
          <w:szCs w:val="22"/>
        </w:rPr>
        <w:t>r</w:t>
      </w:r>
      <w:r w:rsidRPr="00A55826">
        <w:rPr>
          <w:rFonts w:asciiTheme="majorHAnsi" w:eastAsia="Garamond" w:hAnsiTheme="majorHAnsi" w:cs="Garamond"/>
          <w:color w:val="414141"/>
          <w:spacing w:val="-2"/>
          <w:sz w:val="22"/>
          <w:szCs w:val="22"/>
        </w:rPr>
        <w:t>o</w:t>
      </w:r>
      <w:r w:rsidRPr="00A55826">
        <w:rPr>
          <w:rFonts w:asciiTheme="majorHAnsi" w:eastAsia="Garamond" w:hAnsiTheme="majorHAnsi" w:cs="Garamond"/>
          <w:color w:val="414141"/>
          <w:sz w:val="22"/>
          <w:szCs w:val="22"/>
        </w:rPr>
        <w:t>ngly</w:t>
      </w:r>
      <w:r w:rsidRPr="00A55826">
        <w:rPr>
          <w:rFonts w:asciiTheme="majorHAnsi" w:eastAsia="Garamond" w:hAnsiTheme="majorHAnsi" w:cs="Garamond"/>
          <w:color w:val="414141"/>
          <w:spacing w:val="18"/>
          <w:sz w:val="22"/>
          <w:szCs w:val="22"/>
        </w:rPr>
        <w:t xml:space="preserve"> </w:t>
      </w:r>
      <w:r w:rsidRPr="00A55826">
        <w:rPr>
          <w:rFonts w:asciiTheme="majorHAnsi" w:eastAsia="Garamond" w:hAnsiTheme="majorHAnsi" w:cs="Garamond"/>
          <w:color w:val="414141"/>
          <w:spacing w:val="-1"/>
          <w:sz w:val="22"/>
          <w:szCs w:val="22"/>
        </w:rPr>
        <w:t>w</w:t>
      </w:r>
      <w:r w:rsidRPr="00A55826">
        <w:rPr>
          <w:rFonts w:asciiTheme="majorHAnsi" w:eastAsia="Garamond" w:hAnsiTheme="majorHAnsi" w:cs="Garamond"/>
          <w:color w:val="414141"/>
          <w:sz w:val="22"/>
          <w:szCs w:val="22"/>
        </w:rPr>
        <w:t>ith</w:t>
      </w:r>
      <w:r w:rsidRPr="00A55826">
        <w:rPr>
          <w:rFonts w:asciiTheme="majorHAnsi" w:eastAsia="Garamond" w:hAnsiTheme="majorHAnsi" w:cs="Garamond"/>
          <w:color w:val="414141"/>
          <w:spacing w:val="17"/>
          <w:sz w:val="22"/>
          <w:szCs w:val="22"/>
        </w:rPr>
        <w:t xml:space="preserve"> </w:t>
      </w:r>
      <w:r w:rsidRPr="00A55826">
        <w:rPr>
          <w:rFonts w:asciiTheme="majorHAnsi" w:eastAsia="Garamond" w:hAnsiTheme="majorHAnsi" w:cs="Garamond"/>
          <w:color w:val="414141"/>
          <w:sz w:val="22"/>
          <w:szCs w:val="22"/>
        </w:rPr>
        <w:t>und</w:t>
      </w:r>
      <w:r w:rsidRPr="00A55826">
        <w:rPr>
          <w:rFonts w:asciiTheme="majorHAnsi" w:eastAsia="Garamond" w:hAnsiTheme="majorHAnsi" w:cs="Garamond"/>
          <w:color w:val="414141"/>
          <w:spacing w:val="-1"/>
          <w:sz w:val="22"/>
          <w:szCs w:val="22"/>
        </w:rPr>
        <w:t>e</w:t>
      </w:r>
      <w:r w:rsidRPr="00A55826">
        <w:rPr>
          <w:rFonts w:asciiTheme="majorHAnsi" w:eastAsia="Garamond" w:hAnsiTheme="majorHAnsi" w:cs="Garamond"/>
          <w:color w:val="414141"/>
          <w:spacing w:val="1"/>
          <w:sz w:val="22"/>
          <w:szCs w:val="22"/>
        </w:rPr>
        <w:t>r</w:t>
      </w:r>
      <w:r w:rsidRPr="00A55826">
        <w:rPr>
          <w:rFonts w:asciiTheme="majorHAnsi" w:eastAsia="Garamond" w:hAnsiTheme="majorHAnsi" w:cs="Garamond"/>
          <w:color w:val="414141"/>
          <w:spacing w:val="-3"/>
          <w:sz w:val="22"/>
          <w:szCs w:val="22"/>
        </w:rPr>
        <w:t>g</w:t>
      </w:r>
      <w:r w:rsidRPr="00A55826">
        <w:rPr>
          <w:rFonts w:asciiTheme="majorHAnsi" w:eastAsia="Garamond" w:hAnsiTheme="majorHAnsi" w:cs="Garamond"/>
          <w:color w:val="414141"/>
          <w:spacing w:val="-2"/>
          <w:sz w:val="22"/>
          <w:szCs w:val="22"/>
        </w:rPr>
        <w:t>r</w:t>
      </w:r>
      <w:r w:rsidRPr="00A55826">
        <w:rPr>
          <w:rFonts w:asciiTheme="majorHAnsi" w:eastAsia="Garamond" w:hAnsiTheme="majorHAnsi" w:cs="Garamond"/>
          <w:color w:val="414141"/>
          <w:spacing w:val="-1"/>
          <w:sz w:val="22"/>
          <w:szCs w:val="22"/>
        </w:rPr>
        <w:t>a</w:t>
      </w:r>
      <w:r w:rsidRPr="00A55826">
        <w:rPr>
          <w:rFonts w:asciiTheme="majorHAnsi" w:eastAsia="Garamond" w:hAnsiTheme="majorHAnsi" w:cs="Garamond"/>
          <w:color w:val="414141"/>
          <w:sz w:val="22"/>
          <w:szCs w:val="22"/>
        </w:rPr>
        <w:t>du</w:t>
      </w:r>
      <w:r w:rsidRPr="00A55826">
        <w:rPr>
          <w:rFonts w:asciiTheme="majorHAnsi" w:eastAsia="Garamond" w:hAnsiTheme="majorHAnsi" w:cs="Garamond"/>
          <w:color w:val="414141"/>
          <w:spacing w:val="-1"/>
          <w:sz w:val="22"/>
          <w:szCs w:val="22"/>
        </w:rPr>
        <w:t>a</w:t>
      </w:r>
      <w:r w:rsidRPr="00A55826">
        <w:rPr>
          <w:rFonts w:asciiTheme="majorHAnsi" w:eastAsia="Garamond" w:hAnsiTheme="majorHAnsi" w:cs="Garamond"/>
          <w:color w:val="414141"/>
          <w:sz w:val="22"/>
          <w:szCs w:val="22"/>
        </w:rPr>
        <w:t>te l</w:t>
      </w:r>
      <w:r w:rsidRPr="00A55826">
        <w:rPr>
          <w:rFonts w:asciiTheme="majorHAnsi" w:eastAsia="Garamond" w:hAnsiTheme="majorHAnsi" w:cs="Garamond"/>
          <w:color w:val="414141"/>
          <w:spacing w:val="-1"/>
          <w:sz w:val="22"/>
          <w:szCs w:val="22"/>
        </w:rPr>
        <w:t>ea</w:t>
      </w:r>
      <w:r w:rsidRPr="00A55826">
        <w:rPr>
          <w:rFonts w:asciiTheme="majorHAnsi" w:eastAsia="Garamond" w:hAnsiTheme="majorHAnsi" w:cs="Garamond"/>
          <w:color w:val="414141"/>
          <w:spacing w:val="1"/>
          <w:sz w:val="22"/>
          <w:szCs w:val="22"/>
        </w:rPr>
        <w:t>r</w:t>
      </w:r>
      <w:r w:rsidRPr="00A55826">
        <w:rPr>
          <w:rFonts w:asciiTheme="majorHAnsi" w:eastAsia="Garamond" w:hAnsiTheme="majorHAnsi" w:cs="Garamond"/>
          <w:color w:val="414141"/>
          <w:sz w:val="22"/>
          <w:szCs w:val="22"/>
        </w:rPr>
        <w:t>ning out</w:t>
      </w:r>
      <w:r w:rsidRPr="00A55826">
        <w:rPr>
          <w:rFonts w:asciiTheme="majorHAnsi" w:eastAsia="Garamond" w:hAnsiTheme="majorHAnsi" w:cs="Garamond"/>
          <w:color w:val="414141"/>
          <w:spacing w:val="-1"/>
          <w:sz w:val="22"/>
          <w:szCs w:val="22"/>
        </w:rPr>
        <w:t>c</w:t>
      </w:r>
      <w:r w:rsidRPr="00A55826">
        <w:rPr>
          <w:rFonts w:asciiTheme="majorHAnsi" w:eastAsia="Garamond" w:hAnsiTheme="majorHAnsi" w:cs="Garamond"/>
          <w:color w:val="414141"/>
          <w:sz w:val="22"/>
          <w:szCs w:val="22"/>
        </w:rPr>
        <w:t>om</w:t>
      </w:r>
      <w:r w:rsidRPr="00A55826">
        <w:rPr>
          <w:rFonts w:asciiTheme="majorHAnsi" w:eastAsia="Garamond" w:hAnsiTheme="majorHAnsi" w:cs="Garamond"/>
          <w:color w:val="414141"/>
          <w:spacing w:val="-3"/>
          <w:sz w:val="22"/>
          <w:szCs w:val="22"/>
        </w:rPr>
        <w:t>e</w:t>
      </w:r>
      <w:r w:rsidRPr="00A55826">
        <w:rPr>
          <w:rFonts w:asciiTheme="majorHAnsi" w:eastAsia="Garamond" w:hAnsiTheme="majorHAnsi" w:cs="Garamond"/>
          <w:color w:val="414141"/>
          <w:spacing w:val="1"/>
          <w:sz w:val="22"/>
          <w:szCs w:val="22"/>
        </w:rPr>
        <w:t>s</w:t>
      </w:r>
      <w:r w:rsidRPr="00A55826">
        <w:rPr>
          <w:rFonts w:asciiTheme="majorHAnsi" w:eastAsia="Garamond" w:hAnsiTheme="majorHAnsi" w:cs="Garamond"/>
          <w:color w:val="414141"/>
          <w:spacing w:val="2"/>
          <w:sz w:val="22"/>
          <w:szCs w:val="22"/>
        </w:rPr>
        <w:t>?</w:t>
      </w:r>
      <w:r w:rsidRPr="00A55826">
        <w:rPr>
          <w:rFonts w:asciiTheme="majorHAnsi" w:eastAsia="Garamond" w:hAnsiTheme="majorHAnsi" w:cs="Garamond"/>
          <w:color w:val="414141"/>
          <w:sz w:val="22"/>
          <w:szCs w:val="22"/>
        </w:rPr>
        <w:t>”</w:t>
      </w:r>
    </w:p>
    <w:p w14:paraId="06486198" w14:textId="77777777" w:rsidR="00C21223" w:rsidRPr="00A55826" w:rsidRDefault="00C21223">
      <w:pPr>
        <w:spacing w:before="9" w:line="140" w:lineRule="exact"/>
        <w:rPr>
          <w:rFonts w:asciiTheme="majorHAnsi" w:hAnsiTheme="majorHAnsi"/>
          <w:sz w:val="22"/>
          <w:szCs w:val="22"/>
        </w:rPr>
      </w:pPr>
    </w:p>
    <w:p w14:paraId="21D4C81B" w14:textId="77777777" w:rsidR="00C21223" w:rsidRPr="00A55826" w:rsidRDefault="00A55826">
      <w:pPr>
        <w:ind w:left="179" w:right="-41"/>
        <w:jc w:val="center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ver</w:t>
      </w:r>
      <w:r w:rsidRPr="00A55826">
        <w:rPr>
          <w:rFonts w:asciiTheme="majorHAnsi" w:eastAsia="Goudy Old Style" w:hAnsiTheme="majorHAnsi" w:cs="Goudy Old Style"/>
          <w:b/>
          <w:spacing w:val="-2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 xml:space="preserve">ty 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f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V</w:t>
      </w:r>
      <w:r w:rsidRPr="00A55826">
        <w:rPr>
          <w:rFonts w:asciiTheme="majorHAnsi" w:eastAsia="Goudy Old Style" w:hAnsiTheme="majorHAnsi" w:cs="Goudy Old Style"/>
          <w:b/>
          <w:spacing w:val="-2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b/>
          <w:spacing w:val="-2"/>
          <w:sz w:val="22"/>
          <w:szCs w:val="22"/>
        </w:rPr>
        <w:t>g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a,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b/>
          <w:spacing w:val="-2"/>
          <w:sz w:val="22"/>
          <w:szCs w:val="22"/>
        </w:rPr>
        <w:t>h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arlottesv</w:t>
      </w:r>
      <w:r w:rsidRPr="00A55826">
        <w:rPr>
          <w:rFonts w:asciiTheme="majorHAnsi" w:eastAsia="Goudy Old Style" w:hAnsiTheme="majorHAnsi" w:cs="Goudy Old Style"/>
          <w:b/>
          <w:spacing w:val="-2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b/>
          <w:spacing w:val="-2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,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VA</w:t>
      </w:r>
    </w:p>
    <w:p w14:paraId="7B0D7D03" w14:textId="77777777" w:rsidR="00C21223" w:rsidRPr="00A55826" w:rsidRDefault="00A55826">
      <w:pPr>
        <w:spacing w:before="14"/>
        <w:ind w:left="796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Goudy Old Style" w:hAnsiTheme="majorHAnsi" w:cs="Goudy Old Style"/>
          <w:i/>
          <w:spacing w:val="1"/>
          <w:sz w:val="22"/>
          <w:szCs w:val="22"/>
        </w:rPr>
        <w:t>B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he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 xml:space="preserve">r 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f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i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i/>
          <w:spacing w:val="2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i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n Psych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gy</w:t>
      </w:r>
    </w:p>
    <w:p w14:paraId="4F81C7B0" w14:textId="77777777" w:rsidR="00C21223" w:rsidRPr="00A55826" w:rsidRDefault="00A55826">
      <w:pPr>
        <w:spacing w:line="240" w:lineRule="exact"/>
        <w:ind w:left="796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gna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de</w:t>
      </w:r>
    </w:p>
    <w:p w14:paraId="40D67E7C" w14:textId="1F429FD5" w:rsidR="00C21223" w:rsidRPr="00A55826" w:rsidRDefault="00A55826">
      <w:pPr>
        <w:spacing w:before="46"/>
        <w:ind w:left="-18" w:right="-18" w:firstLine="1"/>
        <w:jc w:val="center"/>
        <w:rPr>
          <w:rFonts w:asciiTheme="majorHAnsi" w:eastAsia="Calibri" w:hAnsiTheme="majorHAnsi" w:cs="Calibri"/>
          <w:sz w:val="22"/>
          <w:szCs w:val="22"/>
        </w:rPr>
      </w:pPr>
      <w:r w:rsidRPr="00A55826">
        <w:rPr>
          <w:rFonts w:asciiTheme="majorHAnsi" w:hAnsiTheme="majorHAnsi"/>
          <w:sz w:val="22"/>
          <w:szCs w:val="22"/>
        </w:rPr>
        <w:br w:type="column"/>
      </w:r>
    </w:p>
    <w:p w14:paraId="7FBF22D3" w14:textId="77777777" w:rsidR="00C21223" w:rsidRPr="00A55826" w:rsidRDefault="00A55826">
      <w:pPr>
        <w:spacing w:before="2"/>
        <w:rPr>
          <w:rFonts w:asciiTheme="majorHAnsi" w:eastAsia="Goudy Old Style" w:hAnsiTheme="majorHAnsi" w:cs="Goudy Old Style"/>
          <w:sz w:val="22"/>
          <w:szCs w:val="22"/>
        </w:rPr>
        <w:sectPr w:rsidR="00C21223" w:rsidRPr="00A55826">
          <w:type w:val="continuous"/>
          <w:pgSz w:w="12240" w:h="15840"/>
          <w:pgMar w:top="320" w:right="520" w:bottom="280" w:left="500" w:header="720" w:footer="720" w:gutter="0"/>
          <w:cols w:num="3" w:space="720" w:equalWidth="0">
            <w:col w:w="4168" w:space="670"/>
            <w:col w:w="3452" w:space="1438"/>
            <w:col w:w="1492"/>
          </w:cols>
        </w:sectPr>
      </w:pPr>
      <w:r w:rsidRPr="00A55826">
        <w:rPr>
          <w:rFonts w:asciiTheme="majorHAnsi" w:hAnsiTheme="majorHAnsi"/>
          <w:sz w:val="22"/>
          <w:szCs w:val="22"/>
        </w:rPr>
        <w:br w:type="column"/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Ju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ne 20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1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2</w:t>
      </w:r>
    </w:p>
    <w:p w14:paraId="6113FA87" w14:textId="77777777" w:rsidR="00C21223" w:rsidRPr="00A55826" w:rsidRDefault="00A55826" w:rsidP="00A55826">
      <w:pPr>
        <w:spacing w:before="14"/>
        <w:ind w:right="3595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AR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EE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b/>
          <w:spacing w:val="-10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SE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V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CE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b/>
          <w:spacing w:val="-12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b/>
          <w:spacing w:val="1"/>
          <w:w w:val="99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b/>
          <w:spacing w:val="-1"/>
          <w:w w:val="99"/>
          <w:sz w:val="22"/>
          <w:szCs w:val="22"/>
        </w:rPr>
        <w:t>XP</w:t>
      </w:r>
      <w:r w:rsidRPr="00A55826">
        <w:rPr>
          <w:rFonts w:asciiTheme="majorHAnsi" w:eastAsia="Goudy Old Style" w:hAnsiTheme="majorHAnsi" w:cs="Goudy Old Style"/>
          <w:b/>
          <w:spacing w:val="1"/>
          <w:w w:val="99"/>
          <w:sz w:val="22"/>
          <w:szCs w:val="22"/>
        </w:rPr>
        <w:t>ER</w:t>
      </w:r>
      <w:r w:rsidRPr="00A55826">
        <w:rPr>
          <w:rFonts w:asciiTheme="majorHAnsi" w:eastAsia="Goudy Old Style" w:hAnsiTheme="majorHAnsi" w:cs="Goudy Old Style"/>
          <w:b/>
          <w:w w:val="99"/>
          <w:sz w:val="22"/>
          <w:szCs w:val="22"/>
        </w:rPr>
        <w:t>IEN</w:t>
      </w:r>
      <w:r w:rsidRPr="00A55826">
        <w:rPr>
          <w:rFonts w:asciiTheme="majorHAnsi" w:eastAsia="Goudy Old Style" w:hAnsiTheme="majorHAnsi" w:cs="Goudy Old Style"/>
          <w:b/>
          <w:spacing w:val="2"/>
          <w:w w:val="99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b/>
          <w:w w:val="99"/>
          <w:sz w:val="22"/>
          <w:szCs w:val="22"/>
        </w:rPr>
        <w:t>E</w:t>
      </w:r>
    </w:p>
    <w:p w14:paraId="567EFB09" w14:textId="77777777" w:rsidR="00C21223" w:rsidRPr="00A55826" w:rsidRDefault="00C21223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60717AFC" w14:textId="6227FD37" w:rsidR="00C21223" w:rsidRPr="00A55826" w:rsidRDefault="00A55826">
      <w:pPr>
        <w:ind w:left="220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ver</w:t>
      </w:r>
      <w:r w:rsidRPr="00A55826">
        <w:rPr>
          <w:rFonts w:asciiTheme="majorHAnsi" w:eastAsia="Goudy Old Style" w:hAnsiTheme="majorHAnsi" w:cs="Goudy Old Style"/>
          <w:b/>
          <w:spacing w:val="-2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ty Ca</w:t>
      </w:r>
      <w:r w:rsidRPr="00A55826">
        <w:rPr>
          <w:rFonts w:asciiTheme="majorHAnsi" w:eastAsia="Goudy Old Style" w:hAnsiTheme="majorHAnsi" w:cs="Goudy Old Style"/>
          <w:b/>
          <w:spacing w:val="-2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eer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b/>
          <w:spacing w:val="-3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rvice</w:t>
      </w:r>
      <w:r w:rsidRPr="00A55826">
        <w:rPr>
          <w:rFonts w:asciiTheme="majorHAnsi" w:eastAsia="Goudy Old Style" w:hAnsiTheme="majorHAnsi" w:cs="Goudy Old Style"/>
          <w:b/>
          <w:spacing w:val="-2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,</w:t>
      </w:r>
      <w:r w:rsidRPr="00A55826">
        <w:rPr>
          <w:rFonts w:asciiTheme="majorHAnsi" w:eastAsia="Goudy Old Style" w:hAnsiTheme="majorHAnsi" w:cs="Goudy Old Style"/>
          <w:b/>
          <w:spacing w:val="3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North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</w:rPr>
        <w:t>w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est</w:t>
      </w:r>
      <w:r w:rsidRPr="00A55826">
        <w:rPr>
          <w:rFonts w:asciiTheme="majorHAnsi" w:eastAsia="Goudy Old Style" w:hAnsiTheme="majorHAnsi" w:cs="Goudy Old Style"/>
          <w:b/>
          <w:spacing w:val="-2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rn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 xml:space="preserve"> U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v</w:t>
      </w:r>
      <w:r w:rsidRPr="00A55826">
        <w:rPr>
          <w:rFonts w:asciiTheme="majorHAnsi" w:eastAsia="Goudy Old Style" w:hAnsiTheme="majorHAnsi" w:cs="Goudy Old Style"/>
          <w:b/>
          <w:spacing w:val="-3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rs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ty</w:t>
      </w:r>
    </w:p>
    <w:p w14:paraId="7C87F2E7" w14:textId="77777777" w:rsidR="00C21223" w:rsidRPr="00A55826" w:rsidRDefault="00A55826">
      <w:pPr>
        <w:spacing w:before="7"/>
        <w:ind w:left="220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ee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r C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ou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ns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i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 xml:space="preserve">ng 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nt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rn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 xml:space="preserve">                                                                                                            </w:t>
      </w:r>
      <w:r w:rsidRPr="00A55826">
        <w:rPr>
          <w:rFonts w:asciiTheme="majorHAnsi" w:eastAsia="Goudy Old Style" w:hAnsiTheme="majorHAnsi" w:cs="Goudy Old Style"/>
          <w:i/>
          <w:spacing w:val="49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gust 2014 –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Pr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ent</w:t>
      </w:r>
    </w:p>
    <w:p w14:paraId="067E9490" w14:textId="77777777" w:rsidR="00C21223" w:rsidRPr="00A55826" w:rsidRDefault="00A55826">
      <w:pPr>
        <w:spacing w:before="4"/>
        <w:ind w:left="760" w:right="277" w:hanging="269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</w:t>
      </w:r>
      <w:r w:rsidRPr="00A55826">
        <w:rPr>
          <w:rFonts w:asciiTheme="majorHAnsi" w:eastAsia="Segoe MDL2 Assets" w:hAnsiTheme="majorHAnsi" w:cs="Segoe MDL2 Assets"/>
          <w:spacing w:val="18"/>
          <w:w w:val="46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nd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nte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nsh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p advi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ng to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nd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g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te 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st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dents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nd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ttended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nte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nsh</w:t>
      </w:r>
      <w:r w:rsidRPr="00A55826">
        <w:rPr>
          <w:rFonts w:asciiTheme="majorHAnsi" w:eastAsia="Goudy Old Style" w:hAnsiTheme="majorHAnsi" w:cs="Goudy Old Style"/>
          <w:spacing w:val="-4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p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nit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ngs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to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ends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nd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dev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elo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p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ent</w:t>
      </w:r>
    </w:p>
    <w:p w14:paraId="4116098A" w14:textId="77777777" w:rsidR="00C21223" w:rsidRPr="00A55826" w:rsidRDefault="00A55826">
      <w:pPr>
        <w:spacing w:before="1"/>
        <w:ind w:left="760" w:right="564" w:hanging="269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</w:t>
      </w:r>
      <w:r w:rsidRPr="00A55826">
        <w:rPr>
          <w:rFonts w:asciiTheme="majorHAnsi" w:eastAsia="Segoe MDL2 Assets" w:hAnsiTheme="majorHAnsi" w:cs="Segoe MDL2 Assets"/>
          <w:spacing w:val="18"/>
          <w:w w:val="46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Pr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v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de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ndiv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c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r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ns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eli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ng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pacing w:val="2"/>
          <w:sz w:val="22"/>
          <w:szCs w:val="22"/>
        </w:rPr>
        <w:t>v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ic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es f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r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pacing w:val="2"/>
          <w:sz w:val="22"/>
          <w:szCs w:val="22"/>
        </w:rPr>
        <w:t>d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ent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,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nc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ng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jor</w:t>
      </w:r>
      <w:r w:rsidRPr="00A55826">
        <w:rPr>
          <w:rFonts w:asciiTheme="majorHAnsi" w:eastAsia="Goudy Old Style" w:hAnsiTheme="majorHAnsi" w:cs="Goudy Old Style"/>
          <w:spacing w:val="2"/>
          <w:sz w:val="22"/>
          <w:szCs w:val="22"/>
        </w:rPr>
        <w:t>/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mi</w:t>
      </w:r>
      <w:r w:rsidRPr="00A55826">
        <w:rPr>
          <w:rFonts w:asciiTheme="majorHAnsi" w:eastAsia="Goudy Old Style" w:hAnsiTheme="majorHAnsi" w:cs="Goudy Old Style"/>
          <w:spacing w:val="2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r de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sio</w:t>
      </w:r>
      <w:r w:rsidRPr="00A55826">
        <w:rPr>
          <w:rFonts w:asciiTheme="majorHAnsi" w:eastAsia="Goudy Old Style" w:hAnsiTheme="majorHAnsi" w:cs="Goudy Old Style"/>
          <w:spacing w:val="6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-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k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ng guida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e,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ent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ni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pacing w:val="3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nd inte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p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etati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n, a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d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jo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b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ear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h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co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nsultati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</w:t>
      </w:r>
    </w:p>
    <w:p w14:paraId="0578D9F0" w14:textId="77777777" w:rsidR="00C21223" w:rsidRPr="00A55826" w:rsidRDefault="00A55826">
      <w:pPr>
        <w:spacing w:before="1"/>
        <w:ind w:left="760" w:right="609" w:hanging="269"/>
        <w:jc w:val="both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</w:t>
      </w:r>
      <w:r w:rsidRPr="00A55826">
        <w:rPr>
          <w:rFonts w:asciiTheme="majorHAnsi" w:eastAsia="Segoe MDL2 Assets" w:hAnsiTheme="majorHAnsi" w:cs="Segoe MDL2 Assets"/>
          <w:spacing w:val="18"/>
          <w:w w:val="46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ve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p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 ‘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In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pacing w:val="-3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ni P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’ 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v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ent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with 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nte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St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dent 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ssoci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 m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em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b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: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com</w:t>
      </w:r>
      <w:r w:rsidRPr="00A55826">
        <w:rPr>
          <w:rFonts w:asciiTheme="majorHAnsi" w:eastAsia="Goudy Old Style" w:hAnsiTheme="majorHAnsi" w:cs="Goudy Old Style"/>
          <w:spacing w:val="2"/>
          <w:sz w:val="22"/>
          <w:szCs w:val="22"/>
        </w:rPr>
        <w:t>p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os</w:t>
      </w:r>
      <w:r w:rsidRPr="00A55826">
        <w:rPr>
          <w:rFonts w:asciiTheme="majorHAnsi" w:eastAsia="Goudy Old Style" w:hAnsiTheme="majorHAnsi" w:cs="Goudy Old Style"/>
          <w:spacing w:val="2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d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nvitati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ns,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c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ted w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th N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’s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ni a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d the 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nte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f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f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ic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e,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spacing w:val="2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ed the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m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k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ng 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f</w:t>
      </w:r>
      <w:r w:rsidRPr="00A55826">
        <w:rPr>
          <w:rFonts w:asciiTheme="majorHAnsi" w:eastAsia="Goudy Old Style" w:hAnsiTheme="majorHAnsi" w:cs="Goudy Old Style"/>
          <w:spacing w:val="2"/>
          <w:sz w:val="22"/>
          <w:szCs w:val="22"/>
        </w:rPr>
        <w:t>f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,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nd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de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ted the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ssio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pacing w:val="3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b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etwe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 p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lis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ts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nd ov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pacing w:val="4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50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ttendees</w:t>
      </w:r>
    </w:p>
    <w:p w14:paraId="084D87C2" w14:textId="77777777" w:rsidR="00C21223" w:rsidRPr="00A55826" w:rsidRDefault="00A55826">
      <w:pPr>
        <w:spacing w:before="1"/>
        <w:ind w:left="722" w:right="1064" w:hanging="230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</w:t>
      </w:r>
      <w:r w:rsidRPr="00A55826">
        <w:rPr>
          <w:rFonts w:asciiTheme="majorHAnsi" w:eastAsia="Segoe MDL2 Assets" w:hAnsiTheme="majorHAnsi" w:cs="Segoe MDL2 Assets"/>
          <w:spacing w:val="18"/>
          <w:w w:val="46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An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y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z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ed a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d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cri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q</w:t>
      </w:r>
      <w:r w:rsidRPr="00A55826">
        <w:rPr>
          <w:rFonts w:asciiTheme="majorHAnsi" w:eastAsia="Goudy Old Style" w:hAnsiTheme="majorHAnsi" w:cs="Goudy Old Style"/>
          <w:spacing w:val="2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ed 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dent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es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nd c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ver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ett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ers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,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nte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pacing w:val="2"/>
          <w:sz w:val="22"/>
          <w:szCs w:val="22"/>
        </w:rPr>
        <w:t>p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et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y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pacing w:val="5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-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B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g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g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 xml:space="preserve"> 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nd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nte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t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nvento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y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ent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,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ni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pacing w:val="2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er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v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es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nd ma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jor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c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d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so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t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v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ty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 a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wee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kl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y</w:t>
      </w:r>
      <w:r w:rsidRPr="00A55826">
        <w:rPr>
          <w:rFonts w:asciiTheme="majorHAnsi" w:eastAsia="Goudy Old Style" w:hAnsiTheme="majorHAnsi" w:cs="Goudy Old Style"/>
          <w:spacing w:val="6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b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s</w:t>
      </w:r>
    </w:p>
    <w:p w14:paraId="215DE077" w14:textId="77777777" w:rsidR="00C21223" w:rsidRPr="00A55826" w:rsidRDefault="00C21223">
      <w:pPr>
        <w:spacing w:before="18" w:line="260" w:lineRule="exact"/>
        <w:rPr>
          <w:rFonts w:asciiTheme="majorHAnsi" w:hAnsiTheme="majorHAnsi"/>
          <w:sz w:val="22"/>
          <w:szCs w:val="22"/>
        </w:rPr>
      </w:pPr>
    </w:p>
    <w:p w14:paraId="2978F78B" w14:textId="77777777" w:rsidR="00C21223" w:rsidRPr="00A55826" w:rsidRDefault="00A55826">
      <w:pPr>
        <w:ind w:left="220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Alumni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Sha</w:t>
      </w:r>
      <w:r w:rsidRPr="00A55826">
        <w:rPr>
          <w:rFonts w:asciiTheme="majorHAnsi" w:eastAsia="Goudy Old Style" w:hAnsiTheme="majorHAnsi" w:cs="Goudy Old Style"/>
          <w:b/>
          <w:spacing w:val="-2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g K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</w:rPr>
        <w:t>now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dge P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g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b/>
          <w:spacing w:val="-2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,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 xml:space="preserve"> U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ver</w:t>
      </w:r>
      <w:r w:rsidRPr="00A55826">
        <w:rPr>
          <w:rFonts w:asciiTheme="majorHAnsi" w:eastAsia="Goudy Old Style" w:hAnsiTheme="majorHAnsi" w:cs="Goudy Old Style"/>
          <w:b/>
          <w:spacing w:val="-2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 xml:space="preserve">ty 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f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V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b/>
          <w:spacing w:val="-2"/>
          <w:sz w:val="22"/>
          <w:szCs w:val="22"/>
        </w:rPr>
        <w:t>g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 xml:space="preserve">                                                    </w:t>
      </w:r>
      <w:r w:rsidRPr="00A55826">
        <w:rPr>
          <w:rFonts w:asciiTheme="majorHAnsi" w:eastAsia="Goudy Old Style" w:hAnsiTheme="majorHAnsi" w:cs="Goudy Old Style"/>
          <w:b/>
          <w:spacing w:val="57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J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y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2012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-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Pr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ent</w:t>
      </w:r>
    </w:p>
    <w:p w14:paraId="20BD5FD2" w14:textId="77777777" w:rsidR="00C21223" w:rsidRPr="00A55826" w:rsidRDefault="00A55826">
      <w:pPr>
        <w:spacing w:before="12"/>
        <w:ind w:left="220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Alumni</w:t>
      </w:r>
      <w:r w:rsidRPr="00A55826">
        <w:rPr>
          <w:rFonts w:asciiTheme="majorHAnsi" w:eastAsia="Goudy Old Style" w:hAnsiTheme="majorHAnsi" w:cs="Goudy Old Style"/>
          <w:i/>
          <w:spacing w:val="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ee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 xml:space="preserve">r 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Me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ntor</w:t>
      </w:r>
    </w:p>
    <w:p w14:paraId="1C11CA57" w14:textId="77777777" w:rsidR="00C21223" w:rsidRPr="00A55826" w:rsidRDefault="00A55826">
      <w:pPr>
        <w:spacing w:line="260" w:lineRule="exact"/>
        <w:ind w:left="491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</w:t>
      </w:r>
      <w:r w:rsidRPr="00A55826">
        <w:rPr>
          <w:rFonts w:asciiTheme="majorHAnsi" w:eastAsia="Segoe MDL2 Assets" w:hAnsiTheme="majorHAnsi" w:cs="Segoe MDL2 Assets"/>
          <w:spacing w:val="18"/>
          <w:w w:val="46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f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f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r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r dev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p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ent</w:t>
      </w:r>
      <w:r w:rsidRPr="00A55826">
        <w:rPr>
          <w:rFonts w:asciiTheme="majorHAnsi" w:eastAsia="Goudy Old Style" w:hAnsiTheme="majorHAnsi" w:cs="Goudy Old Style"/>
          <w:spacing w:val="2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guidance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to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nde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g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te</w:t>
      </w:r>
      <w:r w:rsidRPr="00A55826">
        <w:rPr>
          <w:rFonts w:asciiTheme="majorHAnsi" w:eastAsia="Goudy Old Style" w:hAnsiTheme="majorHAnsi" w:cs="Goudy Old Style"/>
          <w:spacing w:val="-3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dent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,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g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te 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den</w:t>
      </w:r>
      <w:r w:rsidRPr="00A55826">
        <w:rPr>
          <w:rFonts w:asciiTheme="majorHAnsi" w:eastAsia="Goudy Old Style" w:hAnsiTheme="majorHAnsi" w:cs="Goudy Old Style"/>
          <w:spacing w:val="-3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nd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ni: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moc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k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nte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v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ew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,</w:t>
      </w:r>
    </w:p>
    <w:p w14:paraId="718C3748" w14:textId="77777777" w:rsidR="00C21223" w:rsidRPr="00A55826" w:rsidRDefault="00A55826">
      <w:pPr>
        <w:ind w:left="760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e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cri</w:t>
      </w:r>
      <w:r w:rsidRPr="00A55826">
        <w:rPr>
          <w:rFonts w:asciiTheme="majorHAnsi" w:eastAsia="Goudy Old Style" w:hAnsiTheme="majorHAnsi" w:cs="Goudy Old Style"/>
          <w:spacing w:val="2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q</w:t>
      </w:r>
      <w:r w:rsidRPr="00A55826">
        <w:rPr>
          <w:rFonts w:asciiTheme="majorHAnsi" w:eastAsia="Goudy Old Style" w:hAnsiTheme="majorHAnsi" w:cs="Goudy Old Style"/>
          <w:spacing w:val="2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e,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netwo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k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ng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dv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ic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e,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nd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de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c p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ng</w:t>
      </w:r>
    </w:p>
    <w:p w14:paraId="2B31B088" w14:textId="77777777" w:rsidR="00C21223" w:rsidRPr="00A55826" w:rsidRDefault="00A55826">
      <w:pPr>
        <w:spacing w:before="1"/>
        <w:ind w:left="491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</w:t>
      </w:r>
      <w:r w:rsidRPr="00A55826">
        <w:rPr>
          <w:rFonts w:asciiTheme="majorHAnsi" w:eastAsia="Segoe MDL2 Assets" w:hAnsiTheme="majorHAnsi" w:cs="Segoe MDL2 Assets"/>
          <w:spacing w:val="18"/>
          <w:w w:val="46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P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ici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pated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n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n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de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pacing w:val="-3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c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nd pr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f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es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pa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el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sc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ssio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n </w:t>
      </w:r>
      <w:r w:rsidRPr="00A55826">
        <w:rPr>
          <w:rFonts w:asciiTheme="majorHAnsi" w:eastAsia="Goudy Old Style" w:hAnsiTheme="majorHAnsi" w:cs="Goudy Old Style"/>
          <w:spacing w:val="2"/>
          <w:sz w:val="22"/>
          <w:szCs w:val="22"/>
        </w:rPr>
        <w:t>f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r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pacing w:val="5"/>
          <w:sz w:val="22"/>
          <w:szCs w:val="22"/>
        </w:rPr>
        <w:t>w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-i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nc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 a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 f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irs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t-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g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 students</w:t>
      </w:r>
    </w:p>
    <w:p w14:paraId="2C4E101F" w14:textId="77777777" w:rsidR="00C21223" w:rsidRPr="00A55826" w:rsidRDefault="00A55826">
      <w:pPr>
        <w:ind w:left="779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Goudy Old Style" w:hAnsiTheme="majorHAnsi" w:cs="Goudy Old Style"/>
          <w:sz w:val="22"/>
          <w:szCs w:val="22"/>
        </w:rPr>
        <w:t>(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O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dent S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p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por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v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ic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)</w:t>
      </w:r>
    </w:p>
    <w:p w14:paraId="49CD5060" w14:textId="77777777" w:rsidR="00C21223" w:rsidRPr="00A55826" w:rsidRDefault="00A55826">
      <w:pPr>
        <w:spacing w:before="1" w:line="260" w:lineRule="exact"/>
        <w:ind w:left="491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Segoe MDL2 Assets" w:hAnsiTheme="majorHAnsi" w:cs="Segoe MDL2 Assets"/>
          <w:w w:val="46"/>
          <w:position w:val="-1"/>
          <w:sz w:val="22"/>
          <w:szCs w:val="22"/>
        </w:rPr>
        <w:t xml:space="preserve">    </w:t>
      </w:r>
      <w:r w:rsidRPr="00A55826">
        <w:rPr>
          <w:rFonts w:asciiTheme="majorHAnsi" w:eastAsia="Segoe MDL2 Assets" w:hAnsiTheme="majorHAnsi" w:cs="Segoe MDL2 Assets"/>
          <w:spacing w:val="18"/>
          <w:w w:val="46"/>
          <w:position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position w:val="-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pacing w:val="-1"/>
          <w:position w:val="-1"/>
          <w:sz w:val="22"/>
          <w:szCs w:val="22"/>
        </w:rPr>
        <w:t>el</w:t>
      </w:r>
      <w:r w:rsidRPr="00A55826">
        <w:rPr>
          <w:rFonts w:asciiTheme="majorHAnsi" w:eastAsia="Goudy Old Style" w:hAnsiTheme="majorHAnsi" w:cs="Goudy Old Style"/>
          <w:position w:val="-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-1"/>
          <w:position w:val="-1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position w:val="-1"/>
          <w:sz w:val="22"/>
          <w:szCs w:val="22"/>
        </w:rPr>
        <w:t>ted to</w:t>
      </w:r>
      <w:r w:rsidRPr="00A55826">
        <w:rPr>
          <w:rFonts w:asciiTheme="majorHAnsi" w:eastAsia="Goudy Old Style" w:hAnsiTheme="majorHAnsi" w:cs="Goudy Old Style"/>
          <w:spacing w:val="-1"/>
          <w:position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2"/>
          <w:position w:val="-1"/>
          <w:sz w:val="22"/>
          <w:szCs w:val="22"/>
        </w:rPr>
        <w:t>f</w:t>
      </w:r>
      <w:r w:rsidRPr="00A55826">
        <w:rPr>
          <w:rFonts w:asciiTheme="majorHAnsi" w:eastAsia="Goudy Old Style" w:hAnsiTheme="majorHAnsi" w:cs="Goudy Old Style"/>
          <w:position w:val="-1"/>
          <w:sz w:val="22"/>
          <w:szCs w:val="22"/>
        </w:rPr>
        <w:t>eat</w:t>
      </w:r>
      <w:r w:rsidRPr="00A55826">
        <w:rPr>
          <w:rFonts w:asciiTheme="majorHAnsi" w:eastAsia="Goudy Old Style" w:hAnsiTheme="majorHAnsi" w:cs="Goudy Old Style"/>
          <w:spacing w:val="1"/>
          <w:position w:val="-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pacing w:val="-1"/>
          <w:position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position w:val="-1"/>
          <w:sz w:val="22"/>
          <w:szCs w:val="22"/>
        </w:rPr>
        <w:t xml:space="preserve">e </w:t>
      </w:r>
      <w:r w:rsidRPr="00A55826">
        <w:rPr>
          <w:rFonts w:asciiTheme="majorHAnsi" w:eastAsia="Goudy Old Style" w:hAnsiTheme="majorHAnsi" w:cs="Goudy Old Style"/>
          <w:spacing w:val="-1"/>
          <w:position w:val="-1"/>
          <w:sz w:val="22"/>
          <w:szCs w:val="22"/>
        </w:rPr>
        <w:t>pro</w:t>
      </w:r>
      <w:r w:rsidRPr="00A55826">
        <w:rPr>
          <w:rFonts w:asciiTheme="majorHAnsi" w:eastAsia="Goudy Old Style" w:hAnsiTheme="majorHAnsi" w:cs="Goudy Old Style"/>
          <w:position w:val="-1"/>
          <w:sz w:val="22"/>
          <w:szCs w:val="22"/>
        </w:rPr>
        <w:t>f</w:t>
      </w:r>
      <w:r w:rsidRPr="00A55826">
        <w:rPr>
          <w:rFonts w:asciiTheme="majorHAnsi" w:eastAsia="Goudy Old Style" w:hAnsiTheme="majorHAnsi" w:cs="Goudy Old Style"/>
          <w:spacing w:val="-1"/>
          <w:position w:val="-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1"/>
          <w:position w:val="-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pacing w:val="-1"/>
          <w:position w:val="-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pacing w:val="1"/>
          <w:position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pacing w:val="-1"/>
          <w:position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position w:val="-1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pacing w:val="1"/>
          <w:position w:val="-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position w:val="-1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pacing w:val="-1"/>
          <w:position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position w:val="-1"/>
          <w:sz w:val="22"/>
          <w:szCs w:val="22"/>
        </w:rPr>
        <w:t>p</w:t>
      </w:r>
      <w:r w:rsidRPr="00A55826">
        <w:rPr>
          <w:rFonts w:asciiTheme="majorHAnsi" w:eastAsia="Goudy Old Style" w:hAnsiTheme="majorHAnsi" w:cs="Goudy Old Style"/>
          <w:spacing w:val="-1"/>
          <w:position w:val="-1"/>
          <w:sz w:val="22"/>
          <w:szCs w:val="22"/>
        </w:rPr>
        <w:t>ro</w:t>
      </w:r>
      <w:r w:rsidRPr="00A55826">
        <w:rPr>
          <w:rFonts w:asciiTheme="majorHAnsi" w:eastAsia="Goudy Old Style" w:hAnsiTheme="majorHAnsi" w:cs="Goudy Old Style"/>
          <w:position w:val="-1"/>
          <w:sz w:val="22"/>
          <w:szCs w:val="22"/>
        </w:rPr>
        <w:t>f</w:t>
      </w:r>
      <w:r w:rsidRPr="00A55826">
        <w:rPr>
          <w:rFonts w:asciiTheme="majorHAnsi" w:eastAsia="Goudy Old Style" w:hAnsiTheme="majorHAnsi" w:cs="Goudy Old Style"/>
          <w:spacing w:val="-1"/>
          <w:position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pacing w:val="1"/>
          <w:position w:val="-1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position w:val="-1"/>
          <w:sz w:val="22"/>
          <w:szCs w:val="22"/>
        </w:rPr>
        <w:t xml:space="preserve">e </w:t>
      </w:r>
      <w:r w:rsidRPr="00A55826">
        <w:rPr>
          <w:rFonts w:asciiTheme="majorHAnsi" w:eastAsia="Goudy Old Style" w:hAnsiTheme="majorHAnsi" w:cs="Goudy Old Style"/>
          <w:spacing w:val="-1"/>
          <w:position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position w:val="-1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pacing w:val="3"/>
          <w:position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position w:val="-1"/>
          <w:sz w:val="22"/>
          <w:szCs w:val="22"/>
        </w:rPr>
        <w:t>the Car</w:t>
      </w:r>
      <w:r w:rsidRPr="00A55826">
        <w:rPr>
          <w:rFonts w:asciiTheme="majorHAnsi" w:eastAsia="Goudy Old Style" w:hAnsiTheme="majorHAnsi" w:cs="Goudy Old Style"/>
          <w:spacing w:val="-1"/>
          <w:position w:val="-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position w:val="-1"/>
          <w:sz w:val="22"/>
          <w:szCs w:val="22"/>
        </w:rPr>
        <w:t>er</w:t>
      </w:r>
      <w:r w:rsidRPr="00A55826">
        <w:rPr>
          <w:rFonts w:asciiTheme="majorHAnsi" w:eastAsia="Goudy Old Style" w:hAnsiTheme="majorHAnsi" w:cs="Goudy Old Style"/>
          <w:spacing w:val="1"/>
          <w:position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position w:val="-1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spacing w:val="-1"/>
          <w:position w:val="-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position w:val="-1"/>
          <w:sz w:val="22"/>
          <w:szCs w:val="22"/>
        </w:rPr>
        <w:t>nter’s</w:t>
      </w:r>
      <w:r w:rsidRPr="00A55826">
        <w:rPr>
          <w:rFonts w:asciiTheme="majorHAnsi" w:eastAsia="Goudy Old Style" w:hAnsiTheme="majorHAnsi" w:cs="Goudy Old Style"/>
          <w:spacing w:val="-1"/>
          <w:position w:val="-1"/>
          <w:sz w:val="22"/>
          <w:szCs w:val="22"/>
        </w:rPr>
        <w:t xml:space="preserve"> o</w:t>
      </w:r>
      <w:r w:rsidRPr="00A55826">
        <w:rPr>
          <w:rFonts w:asciiTheme="majorHAnsi" w:eastAsia="Goudy Old Style" w:hAnsiTheme="majorHAnsi" w:cs="Goudy Old Style"/>
          <w:position w:val="-1"/>
          <w:sz w:val="22"/>
          <w:szCs w:val="22"/>
        </w:rPr>
        <w:t>nl</w:t>
      </w:r>
      <w:r w:rsidRPr="00A55826">
        <w:rPr>
          <w:rFonts w:asciiTheme="majorHAnsi" w:eastAsia="Goudy Old Style" w:hAnsiTheme="majorHAnsi" w:cs="Goudy Old Style"/>
          <w:spacing w:val="-1"/>
          <w:position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position w:val="-1"/>
          <w:sz w:val="22"/>
          <w:szCs w:val="22"/>
        </w:rPr>
        <w:t>ne new</w:t>
      </w:r>
      <w:r w:rsidRPr="00A55826">
        <w:rPr>
          <w:rFonts w:asciiTheme="majorHAnsi" w:eastAsia="Goudy Old Style" w:hAnsiTheme="majorHAnsi" w:cs="Goudy Old Style"/>
          <w:spacing w:val="2"/>
          <w:position w:val="-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pacing w:val="-1"/>
          <w:position w:val="-1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position w:val="-1"/>
          <w:sz w:val="22"/>
          <w:szCs w:val="22"/>
        </w:rPr>
        <w:t>ett</w:t>
      </w:r>
      <w:r w:rsidRPr="00A55826">
        <w:rPr>
          <w:rFonts w:asciiTheme="majorHAnsi" w:eastAsia="Goudy Old Style" w:hAnsiTheme="majorHAnsi" w:cs="Goudy Old Style"/>
          <w:spacing w:val="-1"/>
          <w:position w:val="-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position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pacing w:val="2"/>
          <w:position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position w:val="-1"/>
          <w:sz w:val="22"/>
          <w:szCs w:val="22"/>
        </w:rPr>
        <w:t>f</w:t>
      </w:r>
      <w:r w:rsidRPr="00A55826">
        <w:rPr>
          <w:rFonts w:asciiTheme="majorHAnsi" w:eastAsia="Goudy Old Style" w:hAnsiTheme="majorHAnsi" w:cs="Goudy Old Style"/>
          <w:spacing w:val="-2"/>
          <w:position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position w:val="-1"/>
          <w:sz w:val="22"/>
          <w:szCs w:val="22"/>
        </w:rPr>
        <w:t>r Ap</w:t>
      </w:r>
      <w:r w:rsidRPr="00A55826">
        <w:rPr>
          <w:rFonts w:asciiTheme="majorHAnsi" w:eastAsia="Goudy Old Style" w:hAnsiTheme="majorHAnsi" w:cs="Goudy Old Style"/>
          <w:spacing w:val="-1"/>
          <w:position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pacing w:val="1"/>
          <w:position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position w:val="-1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pacing w:val="-1"/>
          <w:position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position w:val="-1"/>
          <w:sz w:val="22"/>
          <w:szCs w:val="22"/>
        </w:rPr>
        <w:t>2013</w:t>
      </w:r>
    </w:p>
    <w:p w14:paraId="649147EB" w14:textId="77777777" w:rsidR="00C21223" w:rsidRPr="00A55826" w:rsidRDefault="00C21223">
      <w:pPr>
        <w:spacing w:before="1" w:line="180" w:lineRule="exact"/>
        <w:rPr>
          <w:rFonts w:asciiTheme="majorHAnsi" w:hAnsiTheme="majorHAnsi"/>
          <w:sz w:val="22"/>
          <w:szCs w:val="22"/>
        </w:rPr>
        <w:sectPr w:rsidR="00C21223" w:rsidRPr="00A55826">
          <w:type w:val="continuous"/>
          <w:pgSz w:w="12240" w:h="15840"/>
          <w:pgMar w:top="320" w:right="520" w:bottom="280" w:left="500" w:header="720" w:footer="720" w:gutter="0"/>
          <w:cols w:space="720"/>
        </w:sectPr>
      </w:pPr>
    </w:p>
    <w:p w14:paraId="3480E26E" w14:textId="77777777" w:rsidR="00C21223" w:rsidRPr="00A55826" w:rsidRDefault="00C21223">
      <w:pPr>
        <w:spacing w:before="13" w:line="220" w:lineRule="exact"/>
        <w:rPr>
          <w:rFonts w:asciiTheme="majorHAnsi" w:hAnsiTheme="majorHAnsi"/>
          <w:sz w:val="22"/>
          <w:szCs w:val="22"/>
        </w:rPr>
      </w:pPr>
    </w:p>
    <w:p w14:paraId="4CB3A632" w14:textId="3382D659" w:rsidR="00C21223" w:rsidRPr="00A55826" w:rsidRDefault="00C21223">
      <w:pPr>
        <w:spacing w:before="15"/>
        <w:ind w:left="-18" w:right="98"/>
        <w:jc w:val="center"/>
        <w:rPr>
          <w:rFonts w:asciiTheme="majorHAnsi" w:eastAsia="Calibri" w:hAnsiTheme="majorHAnsi" w:cs="Calibri"/>
          <w:sz w:val="22"/>
          <w:szCs w:val="22"/>
        </w:rPr>
        <w:sectPr w:rsidR="00C21223" w:rsidRPr="00A55826">
          <w:type w:val="continuous"/>
          <w:pgSz w:w="12240" w:h="15840"/>
          <w:pgMar w:top="320" w:right="520" w:bottom="280" w:left="500" w:header="720" w:footer="720" w:gutter="0"/>
          <w:cols w:num="2" w:space="720" w:equalWidth="0">
            <w:col w:w="3267" w:space="4546"/>
            <w:col w:w="3407"/>
          </w:cols>
        </w:sectPr>
      </w:pPr>
    </w:p>
    <w:p w14:paraId="22FBB97D" w14:textId="10915BFE" w:rsidR="00C21223" w:rsidRPr="00A55826" w:rsidRDefault="00A55826" w:rsidP="00A55826">
      <w:pPr>
        <w:tabs>
          <w:tab w:val="left" w:pos="11040"/>
        </w:tabs>
        <w:spacing w:line="280" w:lineRule="exact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Goudy Old Style" w:hAnsiTheme="majorHAnsi" w:cs="Goudy Old Style"/>
          <w:b/>
          <w:sz w:val="22"/>
          <w:szCs w:val="22"/>
          <w:u w:val="single" w:color="000000"/>
        </w:rPr>
        <w:t>S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  <w:u w:val="single" w:color="000000"/>
        </w:rPr>
        <w:t>T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  <w:u w:val="single" w:color="000000"/>
        </w:rPr>
        <w:t>UDE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  <w:u w:val="single" w:color="000000"/>
        </w:rPr>
        <w:t>N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  <w:u w:val="single" w:color="000000"/>
        </w:rPr>
        <w:t>T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  <w:u w:val="single" w:color="000000"/>
        </w:rPr>
        <w:t xml:space="preserve"> 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  <w:u w:val="single" w:color="000000"/>
        </w:rPr>
        <w:t>AFFAI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  <w:u w:val="single" w:color="000000"/>
        </w:rPr>
        <w:t>R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  <w:u w:val="single" w:color="000000"/>
        </w:rPr>
        <w:t>S E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  <w:u w:val="single" w:color="000000"/>
        </w:rPr>
        <w:t>XP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  <w:u w:val="single" w:color="000000"/>
        </w:rPr>
        <w:t xml:space="preserve">ERIENCE 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  <w:u w:val="single" w:color="000000"/>
        </w:rPr>
        <w:tab/>
      </w:r>
    </w:p>
    <w:p w14:paraId="2E07A469" w14:textId="77777777" w:rsidR="00C21223" w:rsidRPr="00A55826" w:rsidRDefault="00A55826">
      <w:pPr>
        <w:spacing w:before="86"/>
        <w:ind w:left="220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ver</w:t>
      </w:r>
      <w:r w:rsidRPr="00A55826">
        <w:rPr>
          <w:rFonts w:asciiTheme="majorHAnsi" w:eastAsia="Goudy Old Style" w:hAnsiTheme="majorHAnsi" w:cs="Goudy Old Style"/>
          <w:b/>
          <w:spacing w:val="-2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 xml:space="preserve">ty 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f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V</w:t>
      </w:r>
      <w:r w:rsidRPr="00A55826">
        <w:rPr>
          <w:rFonts w:asciiTheme="majorHAnsi" w:eastAsia="Goudy Old Style" w:hAnsiTheme="majorHAnsi" w:cs="Goudy Old Style"/>
          <w:b/>
          <w:spacing w:val="-2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b/>
          <w:spacing w:val="-2"/>
          <w:sz w:val="22"/>
          <w:szCs w:val="22"/>
        </w:rPr>
        <w:t>g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a Al</w:t>
      </w:r>
      <w:r w:rsidRPr="00A55826">
        <w:rPr>
          <w:rFonts w:asciiTheme="majorHAnsi" w:eastAsia="Goudy Old Style" w:hAnsiTheme="majorHAnsi" w:cs="Goudy Old Style"/>
          <w:b/>
          <w:spacing w:val="-2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pacing w:val="4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Relat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</w:rPr>
        <w:t>on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Asso</w:t>
      </w:r>
      <w:r w:rsidRPr="00A55826">
        <w:rPr>
          <w:rFonts w:asciiTheme="majorHAnsi" w:eastAsia="Goudy Old Style" w:hAnsiTheme="majorHAnsi" w:cs="Goudy Old Style"/>
          <w:b/>
          <w:spacing w:val="-2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pacing w:val="-2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b/>
          <w:spacing w:val="-3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,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 xml:space="preserve"> C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h</w:t>
      </w:r>
      <w:r w:rsidRPr="00A55826">
        <w:rPr>
          <w:rFonts w:asciiTheme="majorHAnsi" w:eastAsia="Goudy Old Style" w:hAnsiTheme="majorHAnsi" w:cs="Goudy Old Style"/>
          <w:b/>
          <w:spacing w:val="-2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rlottes</w:t>
      </w:r>
      <w:r w:rsidRPr="00A55826">
        <w:rPr>
          <w:rFonts w:asciiTheme="majorHAnsi" w:eastAsia="Goudy Old Style" w:hAnsiTheme="majorHAnsi" w:cs="Goudy Old Style"/>
          <w:b/>
          <w:spacing w:val="-3"/>
          <w:sz w:val="22"/>
          <w:szCs w:val="22"/>
        </w:rPr>
        <w:t>v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b/>
          <w:spacing w:val="-2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,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 xml:space="preserve">VA                        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Ap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2010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–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J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 2012</w:t>
      </w:r>
    </w:p>
    <w:p w14:paraId="763B2C3A" w14:textId="77777777" w:rsidR="00C21223" w:rsidRPr="00A55826" w:rsidRDefault="00A55826">
      <w:pPr>
        <w:spacing w:before="14"/>
        <w:ind w:left="220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Gr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>adua</w:t>
      </w:r>
      <w:r w:rsidRPr="00A55826">
        <w:rPr>
          <w:rFonts w:asciiTheme="majorHAnsi" w:eastAsia="Goudy Old Style" w:hAnsiTheme="majorHAnsi" w:cs="Goudy Old Style"/>
          <w:i/>
          <w:spacing w:val="2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i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Ass</w:t>
      </w:r>
      <w:r w:rsidRPr="00A55826">
        <w:rPr>
          <w:rFonts w:asciiTheme="majorHAnsi" w:eastAsia="Goudy Old Style" w:hAnsiTheme="majorHAnsi" w:cs="Goudy Old Style"/>
          <w:i/>
          <w:spacing w:val="2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i/>
          <w:sz w:val="22"/>
          <w:szCs w:val="22"/>
        </w:rPr>
        <w:t>stant</w:t>
      </w:r>
    </w:p>
    <w:p w14:paraId="571CB656" w14:textId="77777777" w:rsidR="00C21223" w:rsidRPr="00A55826" w:rsidRDefault="00A55826">
      <w:pPr>
        <w:spacing w:line="260" w:lineRule="exact"/>
        <w:ind w:left="453" w:right="751"/>
        <w:jc w:val="center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</w:t>
      </w:r>
      <w:r w:rsidRPr="00A55826">
        <w:rPr>
          <w:rFonts w:asciiTheme="majorHAnsi" w:eastAsia="Segoe MDL2 Assets" w:hAnsiTheme="majorHAnsi" w:cs="Segoe MDL2 Assets"/>
          <w:spacing w:val="18"/>
          <w:w w:val="46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St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gi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z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ed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nd l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ed d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y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with 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 Adv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nc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em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ent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eam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co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ns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ng</w:t>
      </w:r>
      <w:r w:rsidRPr="00A55826">
        <w:rPr>
          <w:rFonts w:asciiTheme="majorHAnsi" w:eastAsia="Goudy Old Style" w:hAnsiTheme="majorHAnsi" w:cs="Goudy Old Style"/>
          <w:spacing w:val="2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f the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n,</w:t>
      </w:r>
      <w:r w:rsidRPr="00A55826">
        <w:rPr>
          <w:rFonts w:asciiTheme="majorHAnsi" w:eastAsia="Goudy Old Style" w:hAnsiTheme="majorHAnsi" w:cs="Goudy Old Style"/>
          <w:spacing w:val="2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dev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elo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p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ent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f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fi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,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nd</w:t>
      </w:r>
    </w:p>
    <w:p w14:paraId="038BF875" w14:textId="77777777" w:rsidR="00C21223" w:rsidRPr="00A55826" w:rsidRDefault="00A55826">
      <w:pPr>
        <w:ind w:left="760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comm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ni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ns 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n </w:t>
      </w:r>
      <w:r w:rsidRPr="00A55826">
        <w:rPr>
          <w:rFonts w:asciiTheme="majorHAnsi" w:eastAsia="Goudy Old Style" w:hAnsiTheme="majorHAnsi" w:cs="Goudy Old Style"/>
          <w:spacing w:val="2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der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to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s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p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por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 the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 xml:space="preserve"> 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c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ss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 of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the 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niv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ty</w:t>
      </w:r>
    </w:p>
    <w:p w14:paraId="2BC7539B" w14:textId="77777777" w:rsidR="00C21223" w:rsidRPr="00A55826" w:rsidRDefault="00A55826">
      <w:pPr>
        <w:spacing w:before="1"/>
        <w:ind w:left="760" w:right="449" w:hanging="269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</w:t>
      </w:r>
      <w:r w:rsidRPr="00A55826">
        <w:rPr>
          <w:rFonts w:asciiTheme="majorHAnsi" w:eastAsia="Segoe MDL2 Assets" w:hAnsiTheme="majorHAnsi" w:cs="Segoe MDL2 Assets"/>
          <w:spacing w:val="18"/>
          <w:w w:val="46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nc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eas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d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each a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d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cr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ent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f alu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ni v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ol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ntee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f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the 100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,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000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ni th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ro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gh tar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g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et</w:t>
      </w:r>
      <w:r w:rsidRPr="00A55826">
        <w:rPr>
          <w:rFonts w:asciiTheme="majorHAnsi" w:eastAsia="Goudy Old Style" w:hAnsiTheme="majorHAnsi" w:cs="Goudy Old Style"/>
          <w:spacing w:val="3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d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each with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p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s p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tne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,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nk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n, d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ve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p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ent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f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fic</w:t>
      </w:r>
      <w:r w:rsidRPr="00A55826">
        <w:rPr>
          <w:rFonts w:asciiTheme="majorHAnsi" w:eastAsia="Goudy Old Style" w:hAnsiTheme="majorHAnsi" w:cs="Goudy Old Style"/>
          <w:spacing w:val="2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,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nd a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om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er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pacing w:val="2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h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p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g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em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ent d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b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</w:t>
      </w:r>
    </w:p>
    <w:p w14:paraId="18DF3681" w14:textId="77777777" w:rsidR="00C21223" w:rsidRPr="00A55826" w:rsidRDefault="00A55826">
      <w:pPr>
        <w:spacing w:before="1"/>
        <w:ind w:left="760" w:right="164" w:hanging="269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Segoe MDL2 Assets" w:hAnsiTheme="majorHAnsi" w:cs="Segoe MDL2 Assets"/>
          <w:w w:val="46"/>
          <w:sz w:val="22"/>
          <w:szCs w:val="22"/>
        </w:rPr>
        <w:t xml:space="preserve">    </w:t>
      </w:r>
      <w:r w:rsidRPr="00A55826">
        <w:rPr>
          <w:rFonts w:asciiTheme="majorHAnsi" w:eastAsia="Segoe MDL2 Assets" w:hAnsiTheme="majorHAnsi" w:cs="Segoe MDL2 Assets"/>
          <w:spacing w:val="18"/>
          <w:w w:val="46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B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il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t </w:t>
      </w:r>
      <w:r w:rsidRPr="00A55826">
        <w:rPr>
          <w:rFonts w:asciiTheme="majorHAnsi" w:eastAsia="Goudy Old Style" w:hAnsiTheme="majorHAnsi" w:cs="Goudy Old Style"/>
          <w:spacing w:val="54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partne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h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ps </w:t>
      </w:r>
      <w:r w:rsidRPr="00A55826">
        <w:rPr>
          <w:rFonts w:asciiTheme="majorHAnsi" w:eastAsia="Goudy Old Style" w:hAnsiTheme="majorHAnsi" w:cs="Goudy Old Style"/>
          <w:spacing w:val="52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with </w:t>
      </w:r>
      <w:r w:rsidRPr="00A55826">
        <w:rPr>
          <w:rFonts w:asciiTheme="majorHAnsi" w:eastAsia="Goudy Old Style" w:hAnsiTheme="majorHAnsi" w:cs="Goudy Old Style"/>
          <w:spacing w:val="53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dent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f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ed </w:t>
      </w:r>
      <w:r w:rsidRPr="00A55826">
        <w:rPr>
          <w:rFonts w:asciiTheme="majorHAnsi" w:eastAsia="Goudy Old Style" w:hAnsiTheme="majorHAnsi" w:cs="Goudy Old Style"/>
          <w:spacing w:val="53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ni </w:t>
      </w:r>
      <w:r w:rsidRPr="00A55826">
        <w:rPr>
          <w:rFonts w:asciiTheme="majorHAnsi" w:eastAsia="Goudy Old Style" w:hAnsiTheme="majorHAnsi" w:cs="Goudy Old Style"/>
          <w:spacing w:val="53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to </w:t>
      </w:r>
      <w:r w:rsidRPr="00A55826">
        <w:rPr>
          <w:rFonts w:asciiTheme="majorHAnsi" w:eastAsia="Goudy Old Style" w:hAnsiTheme="majorHAnsi" w:cs="Goudy Old Style"/>
          <w:spacing w:val="52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-3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nc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ease </w:t>
      </w:r>
      <w:r w:rsidRPr="00A55826">
        <w:rPr>
          <w:rFonts w:asciiTheme="majorHAnsi" w:eastAsia="Goudy Old Style" w:hAnsiTheme="majorHAnsi" w:cs="Goudy Old Style"/>
          <w:spacing w:val="52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r </w:t>
      </w:r>
      <w:r w:rsidRPr="00A55826">
        <w:rPr>
          <w:rFonts w:asciiTheme="majorHAnsi" w:eastAsia="Goudy Old Style" w:hAnsiTheme="majorHAnsi" w:cs="Goudy Old Style"/>
          <w:spacing w:val="53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ent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ors</w:t>
      </w:r>
      <w:r w:rsidRPr="00A55826">
        <w:rPr>
          <w:rFonts w:asciiTheme="majorHAnsi" w:eastAsia="Goudy Old Style" w:hAnsiTheme="majorHAnsi" w:cs="Goudy Old Style"/>
          <w:spacing w:val="2"/>
          <w:sz w:val="22"/>
          <w:szCs w:val="22"/>
        </w:rPr>
        <w:t>h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p, </w:t>
      </w:r>
      <w:r w:rsidRPr="00A55826">
        <w:rPr>
          <w:rFonts w:asciiTheme="majorHAnsi" w:eastAsia="Goudy Old Style" w:hAnsiTheme="majorHAnsi" w:cs="Goudy Old Style"/>
          <w:spacing w:val="52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nte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nsh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p, </w:t>
      </w:r>
      <w:r w:rsidRPr="00A55826">
        <w:rPr>
          <w:rFonts w:asciiTheme="majorHAnsi" w:eastAsia="Goudy Old Style" w:hAnsiTheme="majorHAnsi" w:cs="Goudy Old Style"/>
          <w:spacing w:val="52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nd </w:t>
      </w:r>
      <w:r w:rsidRPr="00A55826">
        <w:rPr>
          <w:rFonts w:asciiTheme="majorHAnsi" w:eastAsia="Goudy Old Style" w:hAnsiTheme="majorHAnsi" w:cs="Goudy Old Style"/>
          <w:spacing w:val="54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ne</w:t>
      </w:r>
      <w:r w:rsidRPr="00A55826">
        <w:rPr>
          <w:rFonts w:asciiTheme="majorHAnsi" w:eastAsia="Goudy Old Style" w:hAnsiTheme="majorHAnsi" w:cs="Goudy Old Style"/>
          <w:spacing w:val="-3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wo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k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ng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p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por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nit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es</w:t>
      </w:r>
      <w:r w:rsidRPr="00A55826">
        <w:rPr>
          <w:rFonts w:asciiTheme="majorHAnsi" w:eastAsia="Goudy Old Style" w:hAnsiTheme="majorHAnsi" w:cs="Goudy Old Style"/>
          <w:spacing w:val="-2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2"/>
          <w:sz w:val="22"/>
          <w:szCs w:val="22"/>
        </w:rPr>
        <w:t>f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r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dents</w:t>
      </w:r>
    </w:p>
    <w:p w14:paraId="463ABA7F" w14:textId="77777777" w:rsidR="00C21223" w:rsidRPr="00A55826" w:rsidRDefault="00A55826" w:rsidP="00A55826">
      <w:pPr>
        <w:spacing w:before="7"/>
        <w:ind w:right="5147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Goudy Old Style" w:hAnsiTheme="majorHAnsi" w:cs="Goudy Old Style"/>
          <w:b/>
          <w:w w:val="99"/>
          <w:sz w:val="22"/>
          <w:szCs w:val="22"/>
        </w:rPr>
        <w:t>SK</w:t>
      </w:r>
      <w:r w:rsidRPr="00A55826">
        <w:rPr>
          <w:rFonts w:asciiTheme="majorHAnsi" w:eastAsia="Goudy Old Style" w:hAnsiTheme="majorHAnsi" w:cs="Goudy Old Style"/>
          <w:b/>
          <w:spacing w:val="-1"/>
          <w:w w:val="99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w w:val="99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b/>
          <w:spacing w:val="2"/>
          <w:w w:val="99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b/>
          <w:w w:val="99"/>
          <w:sz w:val="22"/>
          <w:szCs w:val="22"/>
        </w:rPr>
        <w:t>S</w:t>
      </w:r>
    </w:p>
    <w:p w14:paraId="5611667D" w14:textId="77777777" w:rsidR="00C21223" w:rsidRPr="00A55826" w:rsidRDefault="00C21223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7495A6C5" w14:textId="3D65DB37" w:rsidR="00C21223" w:rsidRPr="00A55826" w:rsidRDefault="00A55826">
      <w:pPr>
        <w:ind w:left="220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T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ch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 xml:space="preserve">cal      </w:t>
      </w:r>
      <w:r w:rsidRPr="00A55826">
        <w:rPr>
          <w:rFonts w:asciiTheme="majorHAnsi" w:eastAsia="Goudy Old Style" w:hAnsiTheme="majorHAnsi" w:cs="Goudy Old Style"/>
          <w:b/>
          <w:spacing w:val="34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M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S W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d,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Exc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,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Powe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P</w:t>
      </w:r>
      <w:r w:rsidRPr="00A55826">
        <w:rPr>
          <w:rFonts w:asciiTheme="majorHAnsi" w:eastAsia="Goudy Old Style" w:hAnsiTheme="majorHAnsi" w:cs="Goudy Old Style"/>
          <w:spacing w:val="2"/>
          <w:sz w:val="22"/>
          <w:szCs w:val="22"/>
        </w:rPr>
        <w:t>o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nt,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P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blis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he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r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;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pacing w:val="2"/>
          <w:sz w:val="22"/>
          <w:szCs w:val="22"/>
        </w:rPr>
        <w:t>S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oci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 xml:space="preserve"> M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dia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: L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nk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d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I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n, F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a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c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boo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k</w:t>
      </w:r>
    </w:p>
    <w:p w14:paraId="2C2BB9D8" w14:textId="77777777" w:rsidR="00C21223" w:rsidRPr="00A55826" w:rsidRDefault="00A55826">
      <w:pPr>
        <w:ind w:left="220"/>
        <w:rPr>
          <w:rFonts w:asciiTheme="majorHAnsi" w:eastAsia="Goudy Old Style" w:hAnsiTheme="majorHAnsi" w:cs="Goudy Old Style"/>
          <w:sz w:val="22"/>
          <w:szCs w:val="22"/>
        </w:rPr>
      </w:pP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La</w:t>
      </w:r>
      <w:r w:rsidRPr="00A55826">
        <w:rPr>
          <w:rFonts w:asciiTheme="majorHAnsi" w:eastAsia="Goudy Old Style" w:hAnsiTheme="majorHAnsi" w:cs="Goudy Old Style"/>
          <w:b/>
          <w:spacing w:val="-1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>gua</w:t>
      </w:r>
      <w:r w:rsidRPr="00A55826">
        <w:rPr>
          <w:rFonts w:asciiTheme="majorHAnsi" w:eastAsia="Goudy Old Style" w:hAnsiTheme="majorHAnsi" w:cs="Goudy Old Style"/>
          <w:b/>
          <w:spacing w:val="1"/>
          <w:sz w:val="22"/>
          <w:szCs w:val="22"/>
        </w:rPr>
        <w:t>g</w:t>
      </w:r>
      <w:r w:rsidRPr="00A55826">
        <w:rPr>
          <w:rFonts w:asciiTheme="majorHAnsi" w:eastAsia="Goudy Old Style" w:hAnsiTheme="majorHAnsi" w:cs="Goudy Old Style"/>
          <w:b/>
          <w:sz w:val="22"/>
          <w:szCs w:val="22"/>
        </w:rPr>
        <w:t xml:space="preserve">e       </w:t>
      </w:r>
      <w:r w:rsidRPr="00A55826">
        <w:rPr>
          <w:rFonts w:asciiTheme="majorHAnsi" w:eastAsia="Goudy Old Style" w:hAnsiTheme="majorHAnsi" w:cs="Goudy Old Style"/>
          <w:b/>
          <w:spacing w:val="9"/>
          <w:sz w:val="22"/>
          <w:szCs w:val="22"/>
        </w:rPr>
        <w:t xml:space="preserve"> 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Spa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n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is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 xml:space="preserve">h 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(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f</w:t>
      </w:r>
      <w:r w:rsidRPr="00A55826">
        <w:rPr>
          <w:rFonts w:asciiTheme="majorHAnsi" w:eastAsia="Goudy Old Style" w:hAnsiTheme="majorHAnsi" w:cs="Goudy Old Style"/>
          <w:spacing w:val="-1"/>
          <w:sz w:val="22"/>
          <w:szCs w:val="22"/>
        </w:rPr>
        <w:t>l</w:t>
      </w:r>
      <w:r w:rsidRPr="00A55826">
        <w:rPr>
          <w:rFonts w:asciiTheme="majorHAnsi" w:eastAsia="Goudy Old Style" w:hAnsiTheme="majorHAnsi" w:cs="Goudy Old Style"/>
          <w:spacing w:val="1"/>
          <w:sz w:val="22"/>
          <w:szCs w:val="22"/>
        </w:rPr>
        <w:t>u</w:t>
      </w:r>
      <w:r w:rsidRPr="00A55826">
        <w:rPr>
          <w:rFonts w:asciiTheme="majorHAnsi" w:eastAsia="Goudy Old Style" w:hAnsiTheme="majorHAnsi" w:cs="Goudy Old Style"/>
          <w:sz w:val="22"/>
          <w:szCs w:val="22"/>
        </w:rPr>
        <w:t>ent)</w:t>
      </w:r>
    </w:p>
    <w:sectPr w:rsidR="00C21223" w:rsidRPr="00A55826">
      <w:type w:val="continuous"/>
      <w:pgSz w:w="12240" w:h="15840"/>
      <w:pgMar w:top="320" w:right="52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DF3BBC"/>
    <w:multiLevelType w:val="multilevel"/>
    <w:tmpl w:val="D75EA97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223"/>
    <w:rsid w:val="00A55826"/>
    <w:rsid w:val="00C21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33D53"/>
  <w15:docId w15:val="{D4ED7E1B-459D-4D8F-A063-AF71B6935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A5582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58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aramillo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455</Words>
  <Characters>2596</Characters>
  <Application>Microsoft Office Word</Application>
  <DocSecurity>0</DocSecurity>
  <Lines>21</Lines>
  <Paragraphs>6</Paragraphs>
  <ScaleCrop>false</ScaleCrop>
  <Company/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2021-03-22T14:47:00Z</dcterms:created>
  <dcterms:modified xsi:type="dcterms:W3CDTF">2021-03-22T15:45:00Z</dcterms:modified>
</cp:coreProperties>
</file>